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1244C" w14:textId="7C48807A" w:rsidR="008B1A5B" w:rsidRPr="007560AA" w:rsidRDefault="00836300" w:rsidP="00A84DF3">
      <w:pPr>
        <w:tabs>
          <w:tab w:val="left" w:pos="8514"/>
        </w:tabs>
        <w:spacing w:after="200"/>
        <w:contextualSpacing/>
        <w:jc w:val="right"/>
        <w:rPr>
          <w:rFonts w:ascii="Arial" w:hAnsi="Arial" w:cs="Arial"/>
          <w:b/>
          <w:bCs/>
          <w:sz w:val="22"/>
          <w:szCs w:val="22"/>
        </w:rPr>
      </w:pPr>
      <w:r w:rsidRPr="007560AA">
        <w:rPr>
          <w:rFonts w:ascii="Arial" w:hAnsi="Arial" w:cs="Arial"/>
          <w:b/>
          <w:spacing w:val="-1"/>
          <w:sz w:val="22"/>
          <w:szCs w:val="22"/>
        </w:rPr>
        <w:t>Allegato</w:t>
      </w:r>
      <w:r w:rsidR="008B1A5B" w:rsidRPr="007560AA">
        <w:rPr>
          <w:rFonts w:ascii="Arial" w:hAnsi="Arial" w:cs="Arial"/>
          <w:b/>
          <w:spacing w:val="-16"/>
          <w:sz w:val="22"/>
          <w:szCs w:val="22"/>
        </w:rPr>
        <w:t xml:space="preserve"> </w:t>
      </w:r>
      <w:r w:rsidR="008B1A5B" w:rsidRPr="007560AA">
        <w:rPr>
          <w:rFonts w:ascii="Arial" w:hAnsi="Arial" w:cs="Arial"/>
          <w:b/>
          <w:spacing w:val="-1"/>
          <w:sz w:val="22"/>
          <w:szCs w:val="22"/>
        </w:rPr>
        <w:t>A1</w:t>
      </w:r>
    </w:p>
    <w:p w14:paraId="2A71244D" w14:textId="77777777" w:rsidR="008B1A5B" w:rsidRPr="007560AA" w:rsidRDefault="008B1A5B" w:rsidP="008B1A5B">
      <w:pPr>
        <w:pStyle w:val="Titolo3"/>
        <w:spacing w:before="72"/>
        <w:ind w:left="2781" w:right="2776"/>
        <w:jc w:val="center"/>
        <w:rPr>
          <w:rFonts w:ascii="Arial" w:hAnsi="Arial" w:cs="Arial"/>
          <w:sz w:val="22"/>
          <w:szCs w:val="22"/>
          <w:lang w:val="it-IT"/>
        </w:rPr>
      </w:pPr>
      <w:r w:rsidRPr="007560AA">
        <w:rPr>
          <w:rFonts w:ascii="Arial" w:hAnsi="Arial" w:cs="Arial"/>
          <w:spacing w:val="-1"/>
          <w:sz w:val="22"/>
          <w:szCs w:val="22"/>
          <w:lang w:val="it-IT"/>
        </w:rPr>
        <w:t>DOMANDA</w:t>
      </w:r>
      <w:r w:rsidRPr="007560AA">
        <w:rPr>
          <w:rFonts w:ascii="Arial" w:hAnsi="Arial" w:cs="Arial"/>
          <w:spacing w:val="-3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DI</w:t>
      </w:r>
      <w:r w:rsidRPr="007560AA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7560AA">
        <w:rPr>
          <w:rFonts w:ascii="Arial" w:hAnsi="Arial" w:cs="Arial"/>
          <w:spacing w:val="-2"/>
          <w:sz w:val="22"/>
          <w:szCs w:val="22"/>
          <w:lang w:val="it-IT"/>
        </w:rPr>
        <w:t>AMMISSIONE</w:t>
      </w:r>
      <w:r w:rsidRPr="007560AA">
        <w:rPr>
          <w:rFonts w:ascii="Arial" w:hAnsi="Arial" w:cs="Arial"/>
          <w:sz w:val="22"/>
          <w:szCs w:val="22"/>
          <w:lang w:val="it-IT"/>
        </w:rPr>
        <w:t xml:space="preserve"> A </w:t>
      </w:r>
      <w:r w:rsidRPr="007560AA">
        <w:rPr>
          <w:rFonts w:ascii="Arial" w:hAnsi="Arial" w:cs="Arial"/>
          <w:spacing w:val="-1"/>
          <w:sz w:val="22"/>
          <w:szCs w:val="22"/>
          <w:lang w:val="it-IT"/>
        </w:rPr>
        <w:t>FINANZIAMENTO</w:t>
      </w:r>
    </w:p>
    <w:p w14:paraId="2A71244E" w14:textId="77777777" w:rsidR="008B1A5B" w:rsidRPr="007560AA" w:rsidRDefault="008B1A5B" w:rsidP="008B1A5B">
      <w:pPr>
        <w:spacing w:before="11" w:line="220" w:lineRule="exact"/>
        <w:rPr>
          <w:rFonts w:ascii="Arial" w:hAnsi="Arial" w:cs="Arial"/>
          <w:sz w:val="22"/>
          <w:szCs w:val="22"/>
        </w:rPr>
      </w:pPr>
    </w:p>
    <w:p w14:paraId="2A71244F" w14:textId="77777777" w:rsidR="008B1A5B" w:rsidRPr="007560AA" w:rsidRDefault="008B1A5B" w:rsidP="008B1A5B">
      <w:pPr>
        <w:spacing w:before="77" w:line="207" w:lineRule="exact"/>
        <w:ind w:right="793"/>
        <w:jc w:val="right"/>
        <w:rPr>
          <w:rFonts w:ascii="Arial" w:eastAsia="Arial" w:hAnsi="Arial" w:cs="Arial"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 wp14:anchorId="2A7125ED" wp14:editId="2A7125EE">
                <wp:simplePos x="0" y="0"/>
                <wp:positionH relativeFrom="page">
                  <wp:posOffset>5951220</wp:posOffset>
                </wp:positionH>
                <wp:positionV relativeFrom="paragraph">
                  <wp:posOffset>-148590</wp:posOffset>
                </wp:positionV>
                <wp:extent cx="800100" cy="696595"/>
                <wp:effectExtent l="7620" t="11430" r="11430" b="6350"/>
                <wp:wrapNone/>
                <wp:docPr id="3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0100" cy="696595"/>
                          <a:chOff x="9372" y="-234"/>
                          <a:chExt cx="1260" cy="1097"/>
                        </a:xfrm>
                      </wpg:grpSpPr>
                      <wps:wsp>
                        <wps:cNvPr id="31" name="Freeform 30"/>
                        <wps:cNvSpPr>
                          <a:spLocks/>
                        </wps:cNvSpPr>
                        <wps:spPr bwMode="auto">
                          <a:xfrm>
                            <a:off x="9372" y="-234"/>
                            <a:ext cx="1260" cy="1097"/>
                          </a:xfrm>
                          <a:custGeom>
                            <a:avLst/>
                            <a:gdLst>
                              <a:gd name="T0" fmla="+- 0 9372 9372"/>
                              <a:gd name="T1" fmla="*/ T0 w 1260"/>
                              <a:gd name="T2" fmla="+- 0 863 -234"/>
                              <a:gd name="T3" fmla="*/ 863 h 1097"/>
                              <a:gd name="T4" fmla="+- 0 10632 9372"/>
                              <a:gd name="T5" fmla="*/ T4 w 1260"/>
                              <a:gd name="T6" fmla="+- 0 863 -234"/>
                              <a:gd name="T7" fmla="*/ 863 h 1097"/>
                              <a:gd name="T8" fmla="+- 0 10632 9372"/>
                              <a:gd name="T9" fmla="*/ T8 w 1260"/>
                              <a:gd name="T10" fmla="+- 0 -234 -234"/>
                              <a:gd name="T11" fmla="*/ -234 h 1097"/>
                              <a:gd name="T12" fmla="+- 0 9372 9372"/>
                              <a:gd name="T13" fmla="*/ T12 w 1260"/>
                              <a:gd name="T14" fmla="+- 0 -234 -234"/>
                              <a:gd name="T15" fmla="*/ -234 h 1097"/>
                              <a:gd name="T16" fmla="+- 0 9372 9372"/>
                              <a:gd name="T17" fmla="*/ T16 w 1260"/>
                              <a:gd name="T18" fmla="+- 0 863 -234"/>
                              <a:gd name="T19" fmla="*/ 863 h 10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260" h="1097">
                                <a:moveTo>
                                  <a:pt x="0" y="1097"/>
                                </a:moveTo>
                                <a:lnTo>
                                  <a:pt x="1260" y="1097"/>
                                </a:lnTo>
                                <a:lnTo>
                                  <a:pt x="12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9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870E4" id="Group 29" o:spid="_x0000_s1026" style="position:absolute;margin-left:468.6pt;margin-top:-11.7pt;width:63pt;height:54.85pt;z-index:-251660288;mso-position-horizontal-relative:page" coordorigin="9372,-234" coordsize="1260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">
                <v:shape id="Freeform 30" o:spid="_x0000_s1027" style="position:absolute;left:9372;top:-234;width:1260;height:1097;visibility:visible;mso-wrap-style:square;v-text-anchor:top" coordsize="1260,1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" path="m,1097r1260,l1260,,,,,1097xe" filled="f">
                  <v:path arrowok="t" o:connecttype="custom" o:connectlocs="0,863;1260,863;1260,-234;0,-234;0,863" o:connectangles="0,0,0,0,0"/>
                </v:shape>
                <w10:wrap anchorx="page"/>
              </v:group>
            </w:pict>
          </mc:Fallback>
        </mc:AlternateContent>
      </w:r>
      <w:r w:rsidRPr="007560AA">
        <w:rPr>
          <w:rFonts w:ascii="Arial" w:hAnsi="Arial" w:cs="Arial"/>
          <w:w w:val="95"/>
          <w:sz w:val="22"/>
          <w:szCs w:val="22"/>
        </w:rPr>
        <w:t>Bollo</w:t>
      </w:r>
    </w:p>
    <w:p w14:paraId="2A712450" w14:textId="77777777" w:rsidR="008B1A5B" w:rsidRPr="007560AA" w:rsidRDefault="008B1A5B" w:rsidP="008B1A5B">
      <w:pPr>
        <w:spacing w:line="207" w:lineRule="exact"/>
        <w:ind w:right="695"/>
        <w:jc w:val="right"/>
        <w:rPr>
          <w:rFonts w:ascii="Arial" w:eastAsia="Arial" w:hAnsi="Arial" w:cs="Arial"/>
          <w:sz w:val="22"/>
          <w:szCs w:val="22"/>
        </w:rPr>
      </w:pPr>
      <w:r w:rsidRPr="007560AA">
        <w:rPr>
          <w:rFonts w:ascii="Arial" w:eastAsia="Arial" w:hAnsi="Arial" w:cs="Arial"/>
          <w:sz w:val="22"/>
          <w:szCs w:val="22"/>
        </w:rPr>
        <w:t>€</w:t>
      </w:r>
      <w:r w:rsidRPr="007560AA">
        <w:rPr>
          <w:rFonts w:ascii="Arial" w:eastAsia="Arial" w:hAnsi="Arial" w:cs="Arial"/>
          <w:spacing w:val="-5"/>
          <w:sz w:val="22"/>
          <w:szCs w:val="22"/>
        </w:rPr>
        <w:t xml:space="preserve"> </w:t>
      </w:r>
      <w:r w:rsidRPr="007560AA">
        <w:rPr>
          <w:rFonts w:ascii="Arial" w:eastAsia="Arial" w:hAnsi="Arial" w:cs="Arial"/>
          <w:spacing w:val="-1"/>
          <w:sz w:val="22"/>
          <w:szCs w:val="22"/>
        </w:rPr>
        <w:t>16,00</w:t>
      </w:r>
    </w:p>
    <w:p w14:paraId="7F8916AC" w14:textId="77777777" w:rsidR="00D9514D" w:rsidRDefault="00D9514D" w:rsidP="008B1A5B">
      <w:pPr>
        <w:pStyle w:val="Corpotesto"/>
        <w:spacing w:before="72"/>
        <w:ind w:right="113"/>
        <w:jc w:val="right"/>
        <w:rPr>
          <w:rFonts w:ascii="Arial" w:hAnsi="Arial" w:cs="Arial"/>
          <w:noProof w:val="0"/>
        </w:rPr>
      </w:pPr>
    </w:p>
    <w:p w14:paraId="7B228A06" w14:textId="77777777" w:rsidR="00D9514D" w:rsidRDefault="00D9514D" w:rsidP="008B1A5B">
      <w:pPr>
        <w:pStyle w:val="Corpotesto"/>
        <w:spacing w:before="72"/>
        <w:ind w:right="113"/>
        <w:jc w:val="right"/>
        <w:rPr>
          <w:rFonts w:ascii="Arial" w:hAnsi="Arial" w:cs="Arial"/>
          <w:spacing w:val="-1"/>
        </w:rPr>
      </w:pPr>
    </w:p>
    <w:p w14:paraId="2A712454" w14:textId="4937C237" w:rsidR="008B1A5B" w:rsidRPr="007560AA" w:rsidRDefault="008B1A5B" w:rsidP="008B1A5B">
      <w:pPr>
        <w:pStyle w:val="Corpotesto"/>
        <w:spacing w:before="72"/>
        <w:ind w:right="113"/>
        <w:jc w:val="right"/>
        <w:rPr>
          <w:rFonts w:ascii="Arial" w:hAnsi="Arial" w:cs="Arial"/>
        </w:rPr>
      </w:pPr>
      <w:r w:rsidRPr="007560AA">
        <w:rPr>
          <w:rFonts w:ascii="Arial" w:hAnsi="Arial" w:cs="Arial"/>
          <w:spacing w:val="-1"/>
        </w:rPr>
        <w:t>REGIONE MARCHE</w:t>
      </w:r>
    </w:p>
    <w:p w14:paraId="295C5737" w14:textId="77777777" w:rsidR="00BC1934" w:rsidRPr="007560AA" w:rsidRDefault="00E20717" w:rsidP="00BC1934">
      <w:pPr>
        <w:pStyle w:val="Corpotesto"/>
        <w:spacing w:after="0"/>
        <w:ind w:right="115"/>
        <w:jc w:val="right"/>
        <w:rPr>
          <w:rFonts w:ascii="Arial" w:hAnsi="Arial" w:cs="Arial"/>
        </w:rPr>
      </w:pPr>
      <w:r w:rsidRPr="007560AA">
        <w:rPr>
          <w:rFonts w:ascii="Arial" w:hAnsi="Arial" w:cs="Arial"/>
          <w:spacing w:val="-1"/>
        </w:rPr>
        <w:t xml:space="preserve">Settore </w:t>
      </w:r>
      <w:r w:rsidR="008B1A5B" w:rsidRPr="007560AA">
        <w:rPr>
          <w:rFonts w:ascii="Arial" w:hAnsi="Arial" w:cs="Arial"/>
          <w:spacing w:val="-1"/>
        </w:rPr>
        <w:t>Formazione</w:t>
      </w:r>
      <w:r w:rsidRPr="007560AA">
        <w:rPr>
          <w:rFonts w:ascii="Arial" w:hAnsi="Arial" w:cs="Arial"/>
          <w:spacing w:val="-1"/>
        </w:rPr>
        <w:t xml:space="preserve"> Professionale,</w:t>
      </w:r>
      <w:r w:rsidR="008B1A5B" w:rsidRPr="007560AA">
        <w:rPr>
          <w:rFonts w:ascii="Arial" w:hAnsi="Arial" w:cs="Arial"/>
        </w:rPr>
        <w:t xml:space="preserve"> </w:t>
      </w:r>
    </w:p>
    <w:p w14:paraId="2A712457" w14:textId="22CB060B" w:rsidR="008B1A5B" w:rsidRPr="007560AA" w:rsidRDefault="00BC1934" w:rsidP="00BC1934">
      <w:pPr>
        <w:pStyle w:val="Corpotesto"/>
        <w:spacing w:after="0"/>
        <w:ind w:right="115"/>
        <w:jc w:val="right"/>
        <w:rPr>
          <w:rFonts w:ascii="Arial" w:hAnsi="Arial" w:cs="Arial"/>
          <w:spacing w:val="-1"/>
        </w:rPr>
      </w:pPr>
      <w:r w:rsidRPr="007560AA">
        <w:rPr>
          <w:rFonts w:ascii="Arial" w:hAnsi="Arial" w:cs="Arial"/>
          <w:spacing w:val="-1"/>
        </w:rPr>
        <w:t>servizi per l’impiego e crisi aziendali</w:t>
      </w:r>
    </w:p>
    <w:p w14:paraId="22B41048" w14:textId="77777777" w:rsidR="00D9514D" w:rsidRDefault="00D9514D" w:rsidP="008B1A5B">
      <w:pPr>
        <w:pStyle w:val="Corpotesto"/>
        <w:spacing w:after="0"/>
        <w:ind w:right="35" w:firstLine="720"/>
        <w:jc w:val="right"/>
        <w:rPr>
          <w:rFonts w:ascii="Arial" w:hAnsi="Arial" w:cs="Arial"/>
          <w:spacing w:val="-1"/>
        </w:rPr>
      </w:pPr>
    </w:p>
    <w:p w14:paraId="2A71245D" w14:textId="77160468" w:rsidR="008B1A5B" w:rsidRDefault="008B1A5B" w:rsidP="008B1A5B">
      <w:pPr>
        <w:pStyle w:val="Corpotesto"/>
        <w:spacing w:after="0"/>
        <w:ind w:right="35" w:firstLine="720"/>
        <w:jc w:val="right"/>
        <w:rPr>
          <w:rFonts w:ascii="Arial" w:hAnsi="Arial" w:cs="Arial"/>
          <w:b/>
          <w:bCs/>
          <w:spacing w:val="-1"/>
        </w:rPr>
      </w:pPr>
      <w:r w:rsidRPr="007560AA">
        <w:rPr>
          <w:rFonts w:ascii="Arial" w:hAnsi="Arial" w:cs="Arial"/>
          <w:spacing w:val="-1"/>
        </w:rPr>
        <w:t xml:space="preserve">Codice bando: </w:t>
      </w:r>
      <w:r w:rsidR="0022728F" w:rsidRPr="007560AA">
        <w:rPr>
          <w:rFonts w:ascii="Arial" w:hAnsi="Arial" w:cs="Arial"/>
          <w:b/>
          <w:bCs/>
          <w:spacing w:val="-1"/>
        </w:rPr>
        <w:t>IFP_</w:t>
      </w:r>
      <w:r w:rsidR="000E2E3F" w:rsidRPr="007560AA">
        <w:rPr>
          <w:rFonts w:ascii="Arial" w:hAnsi="Arial" w:cs="Arial"/>
          <w:b/>
          <w:bCs/>
          <w:spacing w:val="-1"/>
        </w:rPr>
        <w:t>IVANNO</w:t>
      </w:r>
      <w:r w:rsidR="0022728F" w:rsidRPr="007560AA">
        <w:rPr>
          <w:rFonts w:ascii="Arial" w:hAnsi="Arial" w:cs="Arial"/>
          <w:b/>
          <w:bCs/>
          <w:spacing w:val="-1"/>
        </w:rPr>
        <w:t>_</w:t>
      </w:r>
      <w:r w:rsidR="00ED6888" w:rsidRPr="007560AA">
        <w:rPr>
          <w:rFonts w:ascii="Arial" w:hAnsi="Arial" w:cs="Arial"/>
          <w:b/>
          <w:bCs/>
          <w:spacing w:val="-1"/>
        </w:rPr>
        <w:t>2025</w:t>
      </w:r>
    </w:p>
    <w:p w14:paraId="736EFD15" w14:textId="77777777" w:rsidR="00D9514D" w:rsidRPr="007560AA" w:rsidRDefault="00D9514D" w:rsidP="008B1A5B">
      <w:pPr>
        <w:pStyle w:val="Corpotesto"/>
        <w:spacing w:after="0"/>
        <w:ind w:right="35" w:firstLine="720"/>
        <w:jc w:val="right"/>
        <w:rPr>
          <w:rFonts w:ascii="Arial" w:hAnsi="Arial" w:cs="Arial"/>
          <w:spacing w:val="-1"/>
        </w:rPr>
      </w:pPr>
    </w:p>
    <w:p w14:paraId="63704D1B" w14:textId="4A906685" w:rsidR="00A45530" w:rsidRPr="007560AA" w:rsidRDefault="00A45530" w:rsidP="00A45530">
      <w:pPr>
        <w:tabs>
          <w:tab w:val="left" w:pos="1485"/>
          <w:tab w:val="left" w:pos="3045"/>
        </w:tabs>
        <w:spacing w:before="120" w:after="120" w:line="360" w:lineRule="auto"/>
        <w:jc w:val="both"/>
        <w:rPr>
          <w:rFonts w:ascii="Arial" w:hAnsi="Arial" w:cs="Arial"/>
          <w:noProof/>
          <w:color w:val="002060"/>
          <w:sz w:val="22"/>
          <w:szCs w:val="22"/>
        </w:rPr>
      </w:pPr>
      <w:r w:rsidRPr="007560AA">
        <w:rPr>
          <w:rFonts w:ascii="Arial" w:hAnsi="Arial" w:cs="Arial"/>
          <w:noProof/>
          <w:color w:val="002060"/>
          <w:sz w:val="22"/>
          <w:szCs w:val="22"/>
        </w:rPr>
        <w:t xml:space="preserve">Oggetto: </w:t>
      </w:r>
      <w:r w:rsidR="00912C17" w:rsidRPr="007560AA">
        <w:rPr>
          <w:rFonts w:ascii="Arial" w:hAnsi="Arial" w:cs="Arial"/>
          <w:noProof/>
          <w:color w:val="002060"/>
          <w:sz w:val="22"/>
          <w:szCs w:val="22"/>
        </w:rPr>
        <w:t xml:space="preserve">DGR </w:t>
      </w:r>
      <w:r w:rsidR="00997014">
        <w:rPr>
          <w:rFonts w:ascii="Arial" w:hAnsi="Arial" w:cs="Arial"/>
          <w:noProof/>
          <w:color w:val="002060"/>
          <w:sz w:val="22"/>
          <w:szCs w:val="22"/>
        </w:rPr>
        <w:t>1306</w:t>
      </w:r>
      <w:r w:rsidR="00912C17" w:rsidRPr="007560AA">
        <w:rPr>
          <w:rFonts w:ascii="Arial" w:hAnsi="Arial" w:cs="Arial"/>
          <w:noProof/>
          <w:color w:val="002060"/>
          <w:sz w:val="22"/>
          <w:szCs w:val="22"/>
        </w:rPr>
        <w:t>/20</w:t>
      </w:r>
      <w:r w:rsidR="00E20717" w:rsidRPr="007560AA">
        <w:rPr>
          <w:rFonts w:ascii="Arial" w:hAnsi="Arial" w:cs="Arial"/>
          <w:noProof/>
          <w:color w:val="002060"/>
          <w:sz w:val="22"/>
          <w:szCs w:val="22"/>
        </w:rPr>
        <w:t>2</w:t>
      </w:r>
      <w:r w:rsidR="00252A5D" w:rsidRPr="007560AA">
        <w:rPr>
          <w:rFonts w:ascii="Arial" w:hAnsi="Arial" w:cs="Arial"/>
          <w:noProof/>
          <w:color w:val="002060"/>
          <w:sz w:val="22"/>
          <w:szCs w:val="22"/>
        </w:rPr>
        <w:t>5</w:t>
      </w:r>
      <w:r w:rsidR="00B9627A" w:rsidRPr="007560AA">
        <w:rPr>
          <w:rFonts w:ascii="Arial" w:hAnsi="Arial" w:cs="Arial"/>
          <w:noProof/>
          <w:color w:val="002060"/>
          <w:sz w:val="22"/>
          <w:szCs w:val="22"/>
        </w:rPr>
        <w:t xml:space="preserve"> e DDS </w:t>
      </w:r>
      <w:r w:rsidR="00424B22">
        <w:rPr>
          <w:rFonts w:ascii="Arial" w:hAnsi="Arial" w:cs="Arial"/>
          <w:noProof/>
          <w:color w:val="002060"/>
          <w:sz w:val="22"/>
          <w:szCs w:val="22"/>
        </w:rPr>
        <w:t>811</w:t>
      </w:r>
      <w:bookmarkStart w:id="0" w:name="_GoBack"/>
      <w:bookmarkEnd w:id="0"/>
      <w:r w:rsidR="00B9627A" w:rsidRPr="007560AA">
        <w:rPr>
          <w:rFonts w:ascii="Arial" w:hAnsi="Arial" w:cs="Arial"/>
          <w:noProof/>
          <w:color w:val="002060"/>
          <w:sz w:val="22"/>
          <w:szCs w:val="22"/>
        </w:rPr>
        <w:t>/FOAC/202</w:t>
      </w:r>
      <w:r w:rsidR="00252A5D" w:rsidRPr="007560AA">
        <w:rPr>
          <w:rFonts w:ascii="Arial" w:hAnsi="Arial" w:cs="Arial"/>
          <w:noProof/>
          <w:color w:val="002060"/>
          <w:sz w:val="22"/>
          <w:szCs w:val="22"/>
        </w:rPr>
        <w:t>5</w:t>
      </w:r>
      <w:r w:rsidR="00912C17" w:rsidRPr="007560AA">
        <w:rPr>
          <w:rFonts w:ascii="Arial" w:hAnsi="Arial" w:cs="Arial"/>
          <w:noProof/>
          <w:color w:val="002060"/>
          <w:sz w:val="22"/>
          <w:szCs w:val="22"/>
        </w:rPr>
        <w:t xml:space="preserve"> </w:t>
      </w:r>
      <w:r w:rsidR="000A1890" w:rsidRPr="007560AA">
        <w:rPr>
          <w:rFonts w:ascii="Arial" w:hAnsi="Arial" w:cs="Arial"/>
          <w:noProof/>
          <w:color w:val="002060"/>
          <w:sz w:val="22"/>
          <w:szCs w:val="22"/>
        </w:rPr>
        <w:t>–</w:t>
      </w:r>
      <w:r w:rsidR="008B1A5B" w:rsidRPr="007560AA">
        <w:rPr>
          <w:rFonts w:ascii="Arial" w:hAnsi="Arial" w:cs="Arial"/>
          <w:noProof/>
          <w:color w:val="002060"/>
          <w:sz w:val="22"/>
          <w:szCs w:val="22"/>
        </w:rPr>
        <w:t xml:space="preserve"> </w:t>
      </w:r>
      <w:bookmarkStart w:id="1" w:name="_Hlk197434021"/>
      <w:r w:rsidR="00BC1934" w:rsidRPr="007560AA">
        <w:rPr>
          <w:rFonts w:ascii="Arial" w:hAnsi="Arial" w:cs="Arial"/>
          <w:noProof/>
          <w:color w:val="002060"/>
          <w:sz w:val="22"/>
          <w:szCs w:val="22"/>
        </w:rPr>
        <w:t xml:space="preserve">AVVISO </w:t>
      </w:r>
      <w:r w:rsidR="00ED6888" w:rsidRPr="007560AA">
        <w:rPr>
          <w:rFonts w:ascii="Arial" w:hAnsi="Arial" w:cs="Arial"/>
          <w:noProof/>
          <w:color w:val="002060"/>
          <w:sz w:val="22"/>
          <w:szCs w:val="22"/>
        </w:rPr>
        <w:t>per la presentazione di progetti di percorsi di IV anno di Istruzione e Formazione Professionale (IeFP), con modalità di apprendimento duale in attuazione del Programma Garanzia Occupabilità dei Lavoratori  “Modulo Duale GOL” da finanziare nell’ambito del Piano Nazionale di Ripresa e Resilienza (PNRR), Missione 5 “Inclusione e coesione” Componente 1 " Politiche per il Lavoro” Riforma 1.1 “Politiche Attive del Lavoro e Formazione” finanziato dall’Unione europea – Next Generation EU</w:t>
      </w:r>
    </w:p>
    <w:bookmarkEnd w:id="1"/>
    <w:p w14:paraId="1A0E939E" w14:textId="77777777" w:rsidR="000A1890" w:rsidRPr="007560AA" w:rsidRDefault="000A1890" w:rsidP="000A1890">
      <w:pPr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Il sottoscritto_________________________________________________________________________</w:t>
      </w:r>
    </w:p>
    <w:p w14:paraId="3C41DA62" w14:textId="77777777" w:rsidR="000A1890" w:rsidRPr="007560AA" w:rsidRDefault="000A1890" w:rsidP="000A1890">
      <w:pPr>
        <w:jc w:val="both"/>
        <w:rPr>
          <w:rFonts w:ascii="Arial" w:hAnsi="Arial" w:cs="Arial"/>
          <w:noProof/>
          <w:sz w:val="22"/>
          <w:szCs w:val="22"/>
        </w:rPr>
      </w:pPr>
      <w:r w:rsidRPr="007560AA">
        <w:rPr>
          <w:rFonts w:ascii="Arial" w:hAnsi="Arial" w:cs="Arial"/>
          <w:noProof/>
          <w:sz w:val="22"/>
          <w:szCs w:val="22"/>
        </w:rPr>
        <w:t>nato a ________________________________________________ il ___________________________, in qualità di legale rappresentante di ___________________________________________________ con sede legale in _______________________________________ via _______________________ n. ____ C.F.: _______________________________________, partita IVA _________________________,</w:t>
      </w:r>
    </w:p>
    <w:p w14:paraId="2A712463" w14:textId="77777777" w:rsidR="008B1A5B" w:rsidRPr="007560AA" w:rsidRDefault="008B1A5B" w:rsidP="008B1A5B">
      <w:pPr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2A712464" w14:textId="71FDD392" w:rsidR="008B1A5B" w:rsidRPr="007560AA" w:rsidRDefault="008B1A5B" w:rsidP="008B1A5B">
      <w:pPr>
        <w:jc w:val="center"/>
        <w:rPr>
          <w:rFonts w:ascii="Arial" w:hAnsi="Arial" w:cs="Arial"/>
          <w:b/>
          <w:noProof/>
          <w:sz w:val="22"/>
          <w:szCs w:val="22"/>
        </w:rPr>
      </w:pPr>
      <w:r w:rsidRPr="007560AA">
        <w:rPr>
          <w:rFonts w:ascii="Arial" w:hAnsi="Arial" w:cs="Arial"/>
          <w:b/>
          <w:noProof/>
          <w:sz w:val="22"/>
          <w:szCs w:val="22"/>
        </w:rPr>
        <w:t>CHIEDE</w:t>
      </w:r>
    </w:p>
    <w:p w14:paraId="73C9C068" w14:textId="2D67B70B" w:rsidR="000A1890" w:rsidRPr="007560AA" w:rsidRDefault="000A1890" w:rsidP="000A1890">
      <w:pPr>
        <w:pStyle w:val="Corpotesto"/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- per </w:t>
      </w:r>
      <w:r w:rsidRPr="007560AA">
        <w:rPr>
          <w:rFonts w:ascii="Arial" w:hAnsi="Arial" w:cs="Arial"/>
          <w:b/>
        </w:rPr>
        <w:t>l’anno formativo 202</w:t>
      </w:r>
      <w:r w:rsidR="00ED6888" w:rsidRPr="007560AA">
        <w:rPr>
          <w:rFonts w:ascii="Arial" w:hAnsi="Arial" w:cs="Arial"/>
          <w:b/>
        </w:rPr>
        <w:t>5</w:t>
      </w:r>
      <w:r w:rsidRPr="007560AA">
        <w:rPr>
          <w:rFonts w:ascii="Arial" w:hAnsi="Arial" w:cs="Arial"/>
          <w:b/>
        </w:rPr>
        <w:t>/202</w:t>
      </w:r>
      <w:r w:rsidR="00ED6888" w:rsidRPr="007560AA">
        <w:rPr>
          <w:rFonts w:ascii="Arial" w:hAnsi="Arial" w:cs="Arial"/>
          <w:b/>
        </w:rPr>
        <w:t>6</w:t>
      </w:r>
      <w:r w:rsidRPr="007560AA">
        <w:rPr>
          <w:rFonts w:ascii="Arial" w:hAnsi="Arial" w:cs="Arial"/>
        </w:rPr>
        <w:t xml:space="preserve">, l’ammissione a finanziamento dei progetti per percorsi </w:t>
      </w:r>
      <w:r w:rsidR="00074C4E" w:rsidRPr="007560AA">
        <w:rPr>
          <w:rFonts w:ascii="Arial" w:hAnsi="Arial" w:cs="Arial"/>
        </w:rPr>
        <w:t>di IV anno</w:t>
      </w:r>
      <w:r w:rsidRPr="007560AA">
        <w:rPr>
          <w:rFonts w:ascii="Arial" w:hAnsi="Arial" w:cs="Arial"/>
        </w:rPr>
        <w:t xml:space="preserve">, a valere sul Codice Bando Siform2: </w:t>
      </w:r>
      <w:r w:rsidRPr="007560AA">
        <w:rPr>
          <w:rFonts w:ascii="Arial" w:hAnsi="Arial" w:cs="Arial"/>
          <w:b/>
        </w:rPr>
        <w:t>IFP_</w:t>
      </w:r>
      <w:r w:rsidR="00ED6888" w:rsidRPr="007560AA">
        <w:rPr>
          <w:rFonts w:ascii="Arial" w:hAnsi="Arial" w:cs="Arial"/>
          <w:b/>
        </w:rPr>
        <w:t xml:space="preserve">IVANNO </w:t>
      </w:r>
      <w:r w:rsidRPr="007560AA">
        <w:rPr>
          <w:rFonts w:ascii="Arial" w:hAnsi="Arial" w:cs="Arial"/>
          <w:b/>
        </w:rPr>
        <w:t>_202</w:t>
      </w:r>
      <w:r w:rsidR="00ED6888" w:rsidRPr="007560AA">
        <w:rPr>
          <w:rFonts w:ascii="Arial" w:hAnsi="Arial" w:cs="Arial"/>
          <w:b/>
        </w:rPr>
        <w:t>5</w:t>
      </w:r>
      <w:r w:rsidRPr="007560AA">
        <w:rPr>
          <w:rFonts w:ascii="Arial" w:hAnsi="Arial" w:cs="Arial"/>
        </w:rPr>
        <w:t xml:space="preserve">, identificati nel seguente prospetto: 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14"/>
        <w:gridCol w:w="3313"/>
        <w:gridCol w:w="899"/>
        <w:gridCol w:w="2663"/>
      </w:tblGrid>
      <w:tr w:rsidR="000A1890" w:rsidRPr="00A43706" w14:paraId="6CF9D8F2" w14:textId="77777777" w:rsidTr="000A1890">
        <w:trPr>
          <w:jc w:val="center"/>
        </w:trPr>
        <w:tc>
          <w:tcPr>
            <w:tcW w:w="0" w:type="auto"/>
          </w:tcPr>
          <w:p w14:paraId="1DE74906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>N.</w:t>
            </w:r>
          </w:p>
        </w:tc>
        <w:tc>
          <w:tcPr>
            <w:tcW w:w="0" w:type="auto"/>
            <w:vAlign w:val="center"/>
          </w:tcPr>
          <w:p w14:paraId="4CE92CBE" w14:textId="5C4CEA61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 xml:space="preserve">DENOMINAZIONE </w:t>
            </w:r>
            <w:r w:rsidR="0023404C" w:rsidRPr="00A43706">
              <w:rPr>
                <w:rFonts w:ascii="Arial" w:hAnsi="Arial" w:cs="Arial"/>
                <w:spacing w:val="-1"/>
                <w:sz w:val="20"/>
                <w:szCs w:val="20"/>
              </w:rPr>
              <w:t>DIPLOMA</w:t>
            </w: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 xml:space="preserve"> IeFP</w:t>
            </w:r>
          </w:p>
        </w:tc>
        <w:tc>
          <w:tcPr>
            <w:tcW w:w="0" w:type="auto"/>
          </w:tcPr>
          <w:p w14:paraId="28664C64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 xml:space="preserve">Codice </w:t>
            </w:r>
          </w:p>
          <w:p w14:paraId="778D6A39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>Siform2</w:t>
            </w:r>
          </w:p>
        </w:tc>
        <w:tc>
          <w:tcPr>
            <w:tcW w:w="0" w:type="auto"/>
            <w:vAlign w:val="center"/>
          </w:tcPr>
          <w:p w14:paraId="0730FB01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>CONTRIBUTO RICHIESTO</w:t>
            </w:r>
          </w:p>
          <w:p w14:paraId="7D1A1739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center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>(€)</w:t>
            </w:r>
          </w:p>
        </w:tc>
      </w:tr>
      <w:tr w:rsidR="000A1890" w:rsidRPr="00A43706" w14:paraId="56637194" w14:textId="77777777" w:rsidTr="000A1890">
        <w:trPr>
          <w:jc w:val="center"/>
        </w:trPr>
        <w:tc>
          <w:tcPr>
            <w:tcW w:w="0" w:type="auto"/>
          </w:tcPr>
          <w:p w14:paraId="4804A3D7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750E468B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3FB541BA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27A74088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</w:tr>
      <w:tr w:rsidR="000A1890" w:rsidRPr="00A43706" w14:paraId="2E419B66" w14:textId="77777777" w:rsidTr="000A1890">
        <w:trPr>
          <w:jc w:val="center"/>
        </w:trPr>
        <w:tc>
          <w:tcPr>
            <w:tcW w:w="0" w:type="auto"/>
          </w:tcPr>
          <w:p w14:paraId="4009223E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A43706">
              <w:rPr>
                <w:rFonts w:ascii="Arial" w:hAnsi="Arial" w:cs="Arial"/>
                <w:spacing w:val="-1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vAlign w:val="center"/>
          </w:tcPr>
          <w:p w14:paraId="39737872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</w:tcPr>
          <w:p w14:paraId="1DE071AD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4675BF88" w14:textId="77777777" w:rsidR="000A1890" w:rsidRPr="00A43706" w:rsidRDefault="000A1890" w:rsidP="000A1890">
            <w:pPr>
              <w:pStyle w:val="Corpotesto"/>
              <w:tabs>
                <w:tab w:val="left" w:pos="9904"/>
              </w:tabs>
              <w:spacing w:before="72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</w:p>
        </w:tc>
      </w:tr>
    </w:tbl>
    <w:p w14:paraId="31AA77FC" w14:textId="77777777" w:rsidR="000A1890" w:rsidRPr="007560AA" w:rsidRDefault="000A1890" w:rsidP="008B1A5B">
      <w:pPr>
        <w:jc w:val="center"/>
        <w:rPr>
          <w:rFonts w:ascii="Arial" w:hAnsi="Arial" w:cs="Arial"/>
          <w:b/>
          <w:noProof/>
          <w:sz w:val="22"/>
          <w:szCs w:val="22"/>
        </w:rPr>
      </w:pPr>
    </w:p>
    <w:p w14:paraId="5E618C87" w14:textId="77777777" w:rsidR="000A1890" w:rsidRPr="007560AA" w:rsidRDefault="000A1890" w:rsidP="000A1890">
      <w:pPr>
        <w:pStyle w:val="Corpotesto"/>
        <w:tabs>
          <w:tab w:val="left" w:pos="9904"/>
        </w:tabs>
        <w:spacing w:before="7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Per un </w:t>
      </w:r>
      <w:r w:rsidRPr="007560AA">
        <w:rPr>
          <w:rFonts w:ascii="Arial" w:hAnsi="Arial" w:cs="Arial"/>
          <w:b/>
        </w:rPr>
        <w:t>importo complessivo pari ad € _______________________.</w:t>
      </w:r>
      <w:r w:rsidRPr="007560AA">
        <w:rPr>
          <w:rFonts w:ascii="Arial" w:hAnsi="Arial" w:cs="Arial"/>
        </w:rPr>
        <w:t xml:space="preserve"> </w:t>
      </w:r>
    </w:p>
    <w:p w14:paraId="2CC09BC6" w14:textId="77777777" w:rsidR="000A1890" w:rsidRPr="007560AA" w:rsidRDefault="000A1890" w:rsidP="000A1890">
      <w:pPr>
        <w:pStyle w:val="Corpotesto"/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A tal fine, consapevole di quanto previsto dagli artt. 75 e 76 del D.P.R. n. 445/2000 in merito alla decadenza dai benefici concessi sulla base di dichiarazioni non veritiere, nonché sulla responsabilità penale conseguente al rilascio di dichiarazioni mendaci e alla formazione e uso di atti falsi,  ai sensi e per  gli effetti di cui all’ art.  47 del D.P.R. 445/2000 sotto la propria responsabilità:</w:t>
      </w:r>
    </w:p>
    <w:p w14:paraId="49AB2065" w14:textId="77777777" w:rsidR="000A1890" w:rsidRPr="007560AA" w:rsidRDefault="000A1890" w:rsidP="008B1A5B">
      <w:pPr>
        <w:jc w:val="both"/>
        <w:rPr>
          <w:rFonts w:ascii="Arial" w:hAnsi="Arial" w:cs="Arial"/>
          <w:noProof/>
          <w:sz w:val="22"/>
          <w:szCs w:val="22"/>
        </w:rPr>
      </w:pPr>
    </w:p>
    <w:p w14:paraId="2A712469" w14:textId="77777777" w:rsidR="008B1A5B" w:rsidRPr="007560AA" w:rsidRDefault="008B1A5B" w:rsidP="008B1A5B">
      <w:pPr>
        <w:pStyle w:val="Corpotesto"/>
        <w:spacing w:before="72"/>
        <w:ind w:right="112"/>
        <w:jc w:val="center"/>
        <w:rPr>
          <w:rFonts w:ascii="Arial" w:hAnsi="Arial" w:cs="Arial"/>
          <w:b/>
        </w:rPr>
      </w:pPr>
      <w:r w:rsidRPr="007560AA">
        <w:rPr>
          <w:rFonts w:ascii="Arial" w:hAnsi="Arial" w:cs="Arial"/>
          <w:b/>
        </w:rPr>
        <w:t>DICHIARA</w:t>
      </w:r>
    </w:p>
    <w:p w14:paraId="2976E211" w14:textId="77777777" w:rsidR="00840190" w:rsidRPr="007560AA" w:rsidRDefault="008B1A5B" w:rsidP="00840190">
      <w:pPr>
        <w:pStyle w:val="Corpotesto"/>
        <w:numPr>
          <w:ilvl w:val="0"/>
          <w:numId w:val="7"/>
        </w:numPr>
        <w:spacing w:before="72"/>
        <w:ind w:left="567" w:right="112" w:hanging="425"/>
        <w:jc w:val="both"/>
        <w:rPr>
          <w:rFonts w:ascii="Arial" w:hAnsi="Arial" w:cs="Arial"/>
        </w:rPr>
      </w:pPr>
      <w:bookmarkStart w:id="2" w:name="_Hlk197504635"/>
      <w:r w:rsidRPr="007560AA">
        <w:rPr>
          <w:rFonts w:ascii="Arial" w:hAnsi="Arial" w:cs="Arial"/>
        </w:rPr>
        <w:t>che il soggetto è accreditato presso la Regione Marche per la macrotipologia obbligo formativo e percorsi di IeFP, ai sensi delle Deliberazioni della Giunta Regionale n. 62 del 17/01/2001 e n.2164 del 18/09/2001 e s.m.i., con Decreto del Dirigente n. ____________ del _________;</w:t>
      </w:r>
    </w:p>
    <w:p w14:paraId="3EFBACCB" w14:textId="59EBF052" w:rsidR="00840190" w:rsidRPr="007560AA" w:rsidRDefault="00840190" w:rsidP="00840190">
      <w:pPr>
        <w:pStyle w:val="Corpotesto"/>
        <w:numPr>
          <w:ilvl w:val="0"/>
          <w:numId w:val="7"/>
        </w:numPr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che nei confronti del soggetto rappresentato non sono in atto provvedimenti di sospensione o revoca della condizione di accreditamento per alcuna delle previste macrotipologie formative da parte della Regione Marche;</w:t>
      </w:r>
    </w:p>
    <w:p w14:paraId="2A71246B" w14:textId="77777777" w:rsidR="008B1A5B" w:rsidRPr="007560AA" w:rsidRDefault="008B1A5B" w:rsidP="008B1A5B">
      <w:pPr>
        <w:pStyle w:val="Corpotesto"/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oppure</w:t>
      </w:r>
    </w:p>
    <w:p w14:paraId="2A71246C" w14:textId="5F9E1077" w:rsidR="008B1A5B" w:rsidRPr="007560AA" w:rsidRDefault="008B1A5B" w:rsidP="00840190">
      <w:pPr>
        <w:pStyle w:val="Corpotesto"/>
        <w:spacing w:before="72"/>
        <w:ind w:left="142"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che il soggetto ha inoltrato richiesta di accreditamento per la macrotipologia </w:t>
      </w:r>
      <w:r w:rsidR="00840190" w:rsidRPr="007560AA">
        <w:rPr>
          <w:rFonts w:ascii="Arial" w:hAnsi="Arial" w:cs="Arial"/>
        </w:rPr>
        <w:t xml:space="preserve">“Obbligo Formativo e percorsi di IeFP” della sede di svolgimento dell’intera attività formativa </w:t>
      </w:r>
      <w:r w:rsidRPr="007560AA">
        <w:rPr>
          <w:rFonts w:ascii="Arial" w:hAnsi="Arial" w:cs="Arial"/>
        </w:rPr>
        <w:t>in data ___________________;</w:t>
      </w:r>
    </w:p>
    <w:p w14:paraId="3BD0590C" w14:textId="77777777" w:rsidR="00840190" w:rsidRPr="007560AA" w:rsidRDefault="00840190" w:rsidP="00840190">
      <w:pPr>
        <w:pStyle w:val="Corpotesto"/>
        <w:spacing w:before="72"/>
        <w:ind w:left="142"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che il soggetto rappresentato, laddove intenda svolgere, temporaneamente e limitatamente all’Avviso in oggetto, l’attività formativa di uno o più corsi indicati, presso una sede diversa da quella già accreditata/in corso di accreditamento, ha inoltrato richiesta di validazione sede;</w:t>
      </w:r>
    </w:p>
    <w:p w14:paraId="2A71246E" w14:textId="07289B09" w:rsidR="008B1A5B" w:rsidRPr="007560AA" w:rsidRDefault="008B1A5B" w:rsidP="00840190">
      <w:pPr>
        <w:pStyle w:val="Corpotesto"/>
        <w:spacing w:before="72"/>
        <w:ind w:left="142"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che il soggetto rappresentato ha già completato attività formative per le quali fosse richiesto il requisito dell’accreditamento presso la Regione Marche;</w:t>
      </w:r>
    </w:p>
    <w:p w14:paraId="2A71246F" w14:textId="77777777" w:rsidR="008B1A5B" w:rsidRPr="007560AA" w:rsidRDefault="008B1A5B" w:rsidP="008B1A5B">
      <w:pPr>
        <w:pStyle w:val="Corpotesto"/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oppure</w:t>
      </w:r>
    </w:p>
    <w:p w14:paraId="2A712470" w14:textId="4CC2B4C6" w:rsidR="008B1A5B" w:rsidRPr="007560AA" w:rsidRDefault="008B1A5B" w:rsidP="00840190">
      <w:pPr>
        <w:pStyle w:val="Corpotesto"/>
        <w:spacing w:before="72"/>
        <w:ind w:left="142"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che il soggetto rappresentato non ha finora portato a termine alcuna attività formativa per la quale fosse richiesto</w:t>
      </w:r>
      <w:r w:rsidR="00840190" w:rsidRPr="007560AA">
        <w:rPr>
          <w:rFonts w:ascii="Arial" w:hAnsi="Arial" w:cs="Arial"/>
        </w:rPr>
        <w:t xml:space="preserve"> </w:t>
      </w:r>
      <w:r w:rsidRPr="007560AA">
        <w:rPr>
          <w:rFonts w:ascii="Arial" w:hAnsi="Arial" w:cs="Arial"/>
        </w:rPr>
        <w:t>il requisito dell’accreditamento presso la Regione Marche;</w:t>
      </w:r>
    </w:p>
    <w:bookmarkEnd w:id="2"/>
    <w:p w14:paraId="2A712471" w14:textId="77777777" w:rsidR="008B1A5B" w:rsidRPr="007560AA" w:rsidRDefault="008B1A5B" w:rsidP="00506C7A">
      <w:pPr>
        <w:pStyle w:val="Corpotesto"/>
        <w:numPr>
          <w:ilvl w:val="0"/>
          <w:numId w:val="7"/>
        </w:numPr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che per il medesimo progetto non è stato chiesto né ottenuto alcun altro finanziamento pubblico;</w:t>
      </w:r>
    </w:p>
    <w:p w14:paraId="2A712472" w14:textId="26E8C0C0" w:rsidR="008B1A5B" w:rsidRPr="007560AA" w:rsidRDefault="008B1A5B" w:rsidP="00506C7A">
      <w:pPr>
        <w:pStyle w:val="Corpotesto"/>
        <w:numPr>
          <w:ilvl w:val="0"/>
          <w:numId w:val="7"/>
        </w:numPr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di essere in regola con le disposizioni relative all’inserimento dei disabili di cui alla legge 68/99;</w:t>
      </w:r>
    </w:p>
    <w:p w14:paraId="4A3759E5" w14:textId="65D1D30E" w:rsidR="00ED237E" w:rsidRPr="007560AA" w:rsidRDefault="00ED237E" w:rsidP="00506C7A">
      <w:pPr>
        <w:pStyle w:val="Corpotesto"/>
        <w:numPr>
          <w:ilvl w:val="0"/>
          <w:numId w:val="7"/>
        </w:numPr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di non avere altri progetti della medesima tipologia (durata e qualifica professionale) ammessi a finaziamento e non ancora avviati;</w:t>
      </w:r>
    </w:p>
    <w:p w14:paraId="0C839893" w14:textId="7EC50596" w:rsidR="00167E19" w:rsidRPr="007560AA" w:rsidRDefault="00AC48CA" w:rsidP="00506C7A">
      <w:pPr>
        <w:pStyle w:val="Corpotesto"/>
        <w:numPr>
          <w:ilvl w:val="0"/>
          <w:numId w:val="7"/>
        </w:numPr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di conoscere la normativa che regolamenta l’utilizzo delle risorse del MLPS e le disposizioni contenute nei “Manuali per la gestione e la rendicontazione dei progetti inerenti la formazione e le politiche attive del lavoro” di cui alla Deliberazione della Giunta Regionale n. </w:t>
      </w:r>
      <w:r w:rsidR="00167E19" w:rsidRPr="007560AA">
        <w:rPr>
          <w:rFonts w:ascii="Arial" w:hAnsi="Arial" w:cs="Arial"/>
        </w:rPr>
        <w:t>19/2020 e s.m.i.</w:t>
      </w:r>
    </w:p>
    <w:p w14:paraId="73971CB0" w14:textId="57D4B56A" w:rsidR="00E05776" w:rsidRPr="007560AA" w:rsidRDefault="00E05776" w:rsidP="00506C7A">
      <w:pPr>
        <w:pStyle w:val="Corpotesto"/>
        <w:numPr>
          <w:ilvl w:val="0"/>
          <w:numId w:val="7"/>
        </w:numPr>
        <w:spacing w:before="72"/>
        <w:ind w:left="567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lastRenderedPageBreak/>
        <w:t>che i presenti percorsi formativi sono stati promossi sul portale del MIM (scuola in chiaro) SIDI nel mese di gennaio 202</w:t>
      </w:r>
      <w:r w:rsidR="00074C4E" w:rsidRPr="007560AA">
        <w:rPr>
          <w:rFonts w:ascii="Arial" w:hAnsi="Arial" w:cs="Arial"/>
        </w:rPr>
        <w:t>5</w:t>
      </w:r>
      <w:r w:rsidRPr="007560AA">
        <w:rPr>
          <w:rFonts w:ascii="Arial" w:hAnsi="Arial" w:cs="Arial"/>
        </w:rPr>
        <w:t xml:space="preserve">:   </w:t>
      </w:r>
      <w:r w:rsidRPr="007560AA">
        <w:rPr>
          <w:rFonts w:ascii="Arial" w:hAnsi="Arial" w:cs="Arial"/>
          <w:bdr w:val="single" w:sz="4" w:space="0" w:color="auto"/>
        </w:rPr>
        <w:t xml:space="preserve">SI </w:t>
      </w:r>
      <w:r w:rsidRPr="007560AA">
        <w:rPr>
          <w:rFonts w:ascii="Arial" w:hAnsi="Arial" w:cs="Arial"/>
        </w:rPr>
        <w:t xml:space="preserve">   -   </w:t>
      </w:r>
      <w:r w:rsidRPr="007560AA">
        <w:rPr>
          <w:rFonts w:ascii="Arial" w:hAnsi="Arial" w:cs="Arial"/>
          <w:bdr w:val="single" w:sz="4" w:space="0" w:color="auto"/>
        </w:rPr>
        <w:t>NO</w:t>
      </w:r>
    </w:p>
    <w:p w14:paraId="02C9573F" w14:textId="77777777" w:rsidR="00E05776" w:rsidRPr="007560AA" w:rsidRDefault="00E05776" w:rsidP="00506C7A">
      <w:pPr>
        <w:pStyle w:val="Corpotesto"/>
        <w:numPr>
          <w:ilvl w:val="0"/>
          <w:numId w:val="7"/>
        </w:numPr>
        <w:spacing w:before="72"/>
        <w:ind w:left="567" w:right="112" w:hanging="425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che sono già state raccolte le domande di iscrizione e la classe per l’avvio del presente percorso formativo risulta composta o in fase di composizione: </w:t>
      </w:r>
      <w:r w:rsidRPr="007560AA">
        <w:rPr>
          <w:rFonts w:ascii="Arial" w:hAnsi="Arial" w:cs="Arial"/>
          <w:bdr w:val="single" w:sz="4" w:space="0" w:color="auto"/>
        </w:rPr>
        <w:t xml:space="preserve">SI </w:t>
      </w:r>
      <w:r w:rsidRPr="007560AA">
        <w:rPr>
          <w:rFonts w:ascii="Arial" w:hAnsi="Arial" w:cs="Arial"/>
        </w:rPr>
        <w:t xml:space="preserve">  -   </w:t>
      </w:r>
      <w:r w:rsidRPr="007560AA">
        <w:rPr>
          <w:rFonts w:ascii="Arial" w:hAnsi="Arial" w:cs="Arial"/>
          <w:bdr w:val="single" w:sz="4" w:space="0" w:color="auto"/>
        </w:rPr>
        <w:t>NO</w:t>
      </w:r>
    </w:p>
    <w:p w14:paraId="2A712475" w14:textId="77777777" w:rsidR="008B1A5B" w:rsidRPr="007560AA" w:rsidRDefault="008B1A5B" w:rsidP="008B1A5B">
      <w:pPr>
        <w:pStyle w:val="Corpotesto"/>
        <w:spacing w:before="72"/>
        <w:ind w:right="112"/>
        <w:jc w:val="both"/>
        <w:rPr>
          <w:rFonts w:ascii="Arial" w:hAnsi="Arial" w:cs="Arial"/>
          <w:b/>
        </w:rPr>
      </w:pPr>
      <w:r w:rsidRPr="007560AA">
        <w:rPr>
          <w:rFonts w:ascii="Arial" w:hAnsi="Arial" w:cs="Arial"/>
          <w:b/>
        </w:rPr>
        <w:t>Alla presente allega la seguente documentazione:</w:t>
      </w:r>
    </w:p>
    <w:p w14:paraId="2A712476" w14:textId="77777777" w:rsidR="008B1A5B" w:rsidRPr="007560AA" w:rsidRDefault="008B1A5B" w:rsidP="008B1A5B">
      <w:pPr>
        <w:pStyle w:val="Corpotesto"/>
        <w:numPr>
          <w:ilvl w:val="0"/>
          <w:numId w:val="1"/>
        </w:numPr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il progetto formativo</w:t>
      </w:r>
      <w:r w:rsidR="005A3CAD" w:rsidRPr="007560AA">
        <w:rPr>
          <w:rFonts w:ascii="Arial" w:hAnsi="Arial" w:cs="Arial"/>
        </w:rPr>
        <w:t xml:space="preserve"> firmato dal legale rappresentante e dai soggetti partner in caso di ATI non costituita.</w:t>
      </w:r>
    </w:p>
    <w:p w14:paraId="72D72EB1" w14:textId="1C4155A5" w:rsidR="00105D06" w:rsidRPr="007560AA" w:rsidRDefault="008B1A5B" w:rsidP="008B1A5B">
      <w:pPr>
        <w:pStyle w:val="Corpotesto"/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>Luogo e data __________________</w:t>
      </w:r>
      <w:r w:rsidR="00BC1934" w:rsidRPr="007560AA">
        <w:rPr>
          <w:rFonts w:ascii="Arial" w:hAnsi="Arial" w:cs="Arial"/>
        </w:rPr>
        <w:t xml:space="preserve">                                                        </w:t>
      </w:r>
    </w:p>
    <w:p w14:paraId="117F49DA" w14:textId="77777777" w:rsidR="00105D06" w:rsidRPr="007560AA" w:rsidRDefault="00105D06" w:rsidP="008B1A5B">
      <w:pPr>
        <w:pStyle w:val="Corpotesto"/>
        <w:spacing w:before="72"/>
        <w:ind w:right="112"/>
        <w:jc w:val="both"/>
        <w:rPr>
          <w:rFonts w:ascii="Arial" w:hAnsi="Arial" w:cs="Arial"/>
        </w:rPr>
      </w:pPr>
    </w:p>
    <w:p w14:paraId="2A712479" w14:textId="08BB78B9" w:rsidR="008B1A5B" w:rsidRPr="007560AA" w:rsidRDefault="00105D06" w:rsidP="008B1A5B">
      <w:pPr>
        <w:pStyle w:val="Corpotesto"/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</w:rPr>
        <w:t xml:space="preserve">                                                                                             </w:t>
      </w:r>
      <w:r w:rsidR="008B1A5B" w:rsidRPr="007560AA">
        <w:rPr>
          <w:rFonts w:ascii="Arial" w:hAnsi="Arial" w:cs="Arial"/>
        </w:rPr>
        <w:t>Firma del Legale rappresentante</w:t>
      </w:r>
    </w:p>
    <w:p w14:paraId="2A71247A" w14:textId="77777777" w:rsidR="008B1A5B" w:rsidRPr="007560AA" w:rsidRDefault="008B1A5B" w:rsidP="008B1A5B">
      <w:pPr>
        <w:pStyle w:val="Corpotesto"/>
        <w:spacing w:before="72"/>
        <w:ind w:right="112"/>
        <w:jc w:val="both"/>
        <w:rPr>
          <w:rFonts w:ascii="Arial" w:hAnsi="Arial" w:cs="Arial"/>
        </w:rPr>
      </w:pPr>
      <w:r w:rsidRPr="007560AA">
        <w:rPr>
          <w:rFonts w:ascii="Arial" w:hAnsi="Arial" w:cs="Arial"/>
          <w:lang w:eastAsia="it-IT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2A7125EF" wp14:editId="2A7125F0">
                <wp:simplePos x="0" y="0"/>
                <wp:positionH relativeFrom="page">
                  <wp:posOffset>3994150</wp:posOffset>
                </wp:positionH>
                <wp:positionV relativeFrom="paragraph">
                  <wp:posOffset>106045</wp:posOffset>
                </wp:positionV>
                <wp:extent cx="2416175" cy="1270"/>
                <wp:effectExtent l="0" t="0" r="22225" b="17780"/>
                <wp:wrapNone/>
                <wp:docPr id="28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29" name="Freeform 32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6A5330" id="Group 31" o:spid="_x0000_s1026" style="position:absolute;margin-left:314.5pt;margin-top:8.35pt;width:190.25pt;height:.1pt;z-index:-251659264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">
                <v:shape id="Freeform 32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</w:p>
    <w:p w14:paraId="2A71247B" w14:textId="051EE595" w:rsidR="008B1A5B" w:rsidRPr="00D9514D" w:rsidRDefault="008B1A5B" w:rsidP="008B1A5B">
      <w:pPr>
        <w:pStyle w:val="Corpotesto"/>
        <w:spacing w:after="0" w:line="240" w:lineRule="auto"/>
        <w:ind w:right="113"/>
        <w:jc w:val="both"/>
        <w:rPr>
          <w:rFonts w:ascii="Arial" w:hAnsi="Arial" w:cs="Arial"/>
          <w:sz w:val="16"/>
          <w:szCs w:val="16"/>
        </w:rPr>
      </w:pPr>
      <w:r w:rsidRPr="007560AA">
        <w:rPr>
          <w:rFonts w:ascii="Arial" w:hAnsi="Arial" w:cs="Arial"/>
        </w:rPr>
        <w:t xml:space="preserve">                                                                                   </w:t>
      </w:r>
      <w:r w:rsidRPr="00D9514D">
        <w:rPr>
          <w:rFonts w:ascii="Arial" w:hAnsi="Arial" w:cs="Arial"/>
          <w:sz w:val="16"/>
          <w:szCs w:val="16"/>
        </w:rPr>
        <w:t>Firma autografa sostituita, a mezzo firma digitale,</w:t>
      </w:r>
    </w:p>
    <w:p w14:paraId="222EBB3D" w14:textId="5657A537" w:rsidR="00B04518" w:rsidRPr="00D9514D" w:rsidRDefault="008B1A5B" w:rsidP="00204E1E">
      <w:pPr>
        <w:pStyle w:val="Corpotesto"/>
        <w:spacing w:after="0" w:line="240" w:lineRule="auto"/>
        <w:ind w:right="113"/>
        <w:jc w:val="both"/>
        <w:rPr>
          <w:rFonts w:ascii="Arial" w:hAnsi="Arial" w:cs="Arial"/>
          <w:sz w:val="16"/>
          <w:szCs w:val="16"/>
        </w:rPr>
      </w:pPr>
      <w:r w:rsidRPr="00D9514D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</w:t>
      </w:r>
      <w:r w:rsidR="00313ACA" w:rsidRPr="00D9514D">
        <w:rPr>
          <w:rFonts w:ascii="Arial" w:hAnsi="Arial" w:cs="Arial"/>
          <w:sz w:val="16"/>
          <w:szCs w:val="16"/>
        </w:rPr>
        <w:t xml:space="preserve">                            </w:t>
      </w:r>
      <w:r w:rsidR="00D9514D">
        <w:rPr>
          <w:rFonts w:ascii="Arial" w:hAnsi="Arial" w:cs="Arial"/>
          <w:sz w:val="16"/>
          <w:szCs w:val="16"/>
        </w:rPr>
        <w:t xml:space="preserve">  </w:t>
      </w:r>
      <w:r w:rsidRPr="00D9514D">
        <w:rPr>
          <w:rFonts w:ascii="Arial" w:hAnsi="Arial" w:cs="Arial"/>
          <w:sz w:val="16"/>
          <w:szCs w:val="16"/>
        </w:rPr>
        <w:t>ai sensi e per gli effetti dell’art. 24 del D.L. n. 82/2005</w:t>
      </w:r>
    </w:p>
    <w:p w14:paraId="61BBE28E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185D0F8C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EA39703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49EE3C88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15A8C00E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B0BCAD5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2A588EB6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B249E91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385E0E74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17247017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90D6FF3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1AEBD6CF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65898E17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168E2DC6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075AB295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31E0CBFE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1E65BDD3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0C7CCA42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1E2486C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998AB79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54D9DE43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6312A57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3E1D66C2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46851E2D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5EFD052C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72171668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38E0A106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15F04FB3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p w14:paraId="6EDBF371" w14:textId="77777777" w:rsidR="00105D06" w:rsidRPr="007560AA" w:rsidRDefault="00105D06" w:rsidP="00D228BD">
      <w:pPr>
        <w:pStyle w:val="Titolo2"/>
        <w:ind w:right="119"/>
        <w:jc w:val="right"/>
        <w:rPr>
          <w:rFonts w:ascii="Arial" w:hAnsi="Arial" w:cs="Arial"/>
          <w:i w:val="0"/>
          <w:spacing w:val="-1"/>
          <w:sz w:val="22"/>
          <w:szCs w:val="22"/>
          <w:lang w:val="it-IT"/>
        </w:rPr>
      </w:pPr>
    </w:p>
    <w:sectPr w:rsidR="00105D06" w:rsidRPr="007560AA" w:rsidSect="003D078D">
      <w:headerReference w:type="default" r:id="rId11"/>
      <w:footerReference w:type="default" r:id="rId12"/>
      <w:pgSz w:w="11906" w:h="16838"/>
      <w:pgMar w:top="2127" w:right="849" w:bottom="1276" w:left="993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3702D" w14:textId="77777777" w:rsidR="00CE3559" w:rsidRDefault="00CE3559" w:rsidP="007C4DF6">
      <w:r>
        <w:separator/>
      </w:r>
    </w:p>
  </w:endnote>
  <w:endnote w:type="continuationSeparator" w:id="0">
    <w:p w14:paraId="694400C3" w14:textId="77777777" w:rsidR="00CE3559" w:rsidRDefault="00CE3559" w:rsidP="007C4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02794233"/>
      <w:docPartObj>
        <w:docPartGallery w:val="Page Numbers (Bottom of Page)"/>
        <w:docPartUnique/>
      </w:docPartObj>
    </w:sdtPr>
    <w:sdtEndPr/>
    <w:sdtContent>
      <w:p w14:paraId="2A7125FC" w14:textId="77777777" w:rsidR="00CE3559" w:rsidRPr="00EE5E93" w:rsidRDefault="00CE3559" w:rsidP="00EE5E93">
        <w:pPr>
          <w:pStyle w:val="Pidipagina"/>
          <w:rPr>
            <w:sz w:val="16"/>
            <w:szCs w:val="16"/>
          </w:rPr>
        </w:pPr>
      </w:p>
      <w:p w14:paraId="2A7125FD" w14:textId="77777777" w:rsidR="00CE3559" w:rsidRDefault="00CE3559">
        <w:pPr>
          <w:pStyle w:val="Pidipagina"/>
          <w:jc w:val="right"/>
        </w:pPr>
      </w:p>
      <w:p w14:paraId="2A7125FE" w14:textId="045512B2" w:rsidR="00CE3559" w:rsidRDefault="00CE3559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55</w:t>
        </w:r>
        <w:r>
          <w:fldChar w:fldCharType="end"/>
        </w:r>
      </w:p>
    </w:sdtContent>
  </w:sdt>
  <w:p w14:paraId="2A7125FF" w14:textId="77777777" w:rsidR="00CE3559" w:rsidRPr="009F6D8F" w:rsidRDefault="00CE3559" w:rsidP="003D078D">
    <w:pPr>
      <w:pStyle w:val="Pidipagina"/>
      <w:tabs>
        <w:tab w:val="clear" w:pos="4819"/>
        <w:tab w:val="clear" w:pos="9638"/>
        <w:tab w:val="right" w:pos="10064"/>
      </w:tabs>
      <w:rPr>
        <w:rFonts w:ascii="Helvetica" w:hAnsi="Helvetica" w:cs="Helvetica"/>
        <w:color w:val="BFBFBF" w:themeColor="background1" w:themeShade="BF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ED534" w14:textId="77777777" w:rsidR="00CE3559" w:rsidRDefault="00CE3559" w:rsidP="007C4DF6">
      <w:r>
        <w:separator/>
      </w:r>
    </w:p>
  </w:footnote>
  <w:footnote w:type="continuationSeparator" w:id="0">
    <w:p w14:paraId="62CA5178" w14:textId="77777777" w:rsidR="00CE3559" w:rsidRDefault="00CE3559" w:rsidP="007C4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92"/>
      <w:gridCol w:w="2733"/>
      <w:gridCol w:w="222"/>
      <w:gridCol w:w="2036"/>
      <w:gridCol w:w="2781"/>
    </w:tblGrid>
    <w:tr w:rsidR="00CE3559" w14:paraId="2C4C9391" w14:textId="77777777" w:rsidTr="0082164F">
      <w:tc>
        <w:tcPr>
          <w:tcW w:w="1000" w:type="pct"/>
          <w:vAlign w:val="center"/>
        </w:tcPr>
        <w:p w14:paraId="483153F8" w14:textId="77777777" w:rsidR="00CE3559" w:rsidRDefault="00CE3559" w:rsidP="0082164F">
          <w:pPr>
            <w:pStyle w:val="Intestazione"/>
            <w:jc w:val="center"/>
          </w:pPr>
          <w:r w:rsidRPr="007776AF">
            <w:drawing>
              <wp:inline distT="0" distB="0" distL="0" distR="0" wp14:anchorId="10C5EBEF" wp14:editId="2C481567">
                <wp:extent cx="1365662" cy="848791"/>
                <wp:effectExtent l="0" t="0" r="6350" b="8890"/>
                <wp:docPr id="18" name="Immagin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5900" cy="8613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76F2384" w14:textId="77777777" w:rsidR="00CE3559" w:rsidRPr="00761F9B" w:rsidRDefault="00CE3559" w:rsidP="0082164F">
          <w:pPr>
            <w:pStyle w:val="Intestazione"/>
            <w:spacing w:before="60"/>
            <w:ind w:left="176" w:hanging="142"/>
            <w:jc w:val="center"/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</w:pPr>
          <w:r w:rsidRPr="00761F9B">
            <w:rPr>
              <w:rFonts w:cs="Calibri"/>
              <w:b/>
              <w:bCs/>
              <w:color w:val="365F91" w:themeColor="accent1" w:themeShade="BF"/>
              <w:sz w:val="18"/>
              <w:szCs w:val="18"/>
            </w:rPr>
            <w:t>Finanziato dall’Unione europea</w:t>
          </w:r>
        </w:p>
        <w:p w14:paraId="6DB2514C" w14:textId="77777777" w:rsidR="00CE3559" w:rsidRDefault="00CE3559" w:rsidP="0082164F">
          <w:pPr>
            <w:pStyle w:val="Intestazione"/>
            <w:jc w:val="center"/>
          </w:pPr>
          <w:r w:rsidRPr="00761F9B">
            <w:rPr>
              <w:rFonts w:cs="Calibri"/>
              <w:color w:val="365F91" w:themeColor="accent1" w:themeShade="BF"/>
              <w:sz w:val="18"/>
              <w:szCs w:val="18"/>
            </w:rPr>
            <w:t>NextGenerationEU</w:t>
          </w:r>
        </w:p>
      </w:tc>
      <w:tc>
        <w:tcPr>
          <w:tcW w:w="1000" w:type="pct"/>
          <w:vAlign w:val="center"/>
        </w:tcPr>
        <w:p w14:paraId="6CE5C259" w14:textId="7F96F4E2" w:rsidR="00CE3559" w:rsidRDefault="00CE3559" w:rsidP="0082164F">
          <w:pPr>
            <w:pStyle w:val="Intestazione"/>
            <w:jc w:val="center"/>
          </w:pPr>
          <w:r>
            <mc:AlternateContent>
              <mc:Choice Requires="wps">
                <w:drawing>
                  <wp:inline distT="0" distB="0" distL="0" distR="0" wp14:anchorId="5D3D7950" wp14:editId="1A63CB9B">
                    <wp:extent cx="1663700" cy="1074717"/>
                    <wp:effectExtent l="0" t="0" r="0" b="0"/>
                    <wp:docPr id="21" name="Rettangolo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3700" cy="107471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2"/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w14:anchorId="38BF4FD7" id="Rettangolo 21" o:spid="_x0000_s1026" style="width:131pt;height:84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" stroked="f">
                    <v:fill r:id="rId3" o:title="" recolor="t" rotate="t" type="frame"/>
                    <v:textbox inset="0,0,0,0"/>
                    <w10:anchorlock/>
                  </v:rect>
                </w:pict>
              </mc:Fallback>
            </mc:AlternateContent>
          </w:r>
        </w:p>
      </w:tc>
      <w:tc>
        <w:tcPr>
          <w:tcW w:w="1000" w:type="pct"/>
          <w:vAlign w:val="center"/>
        </w:tcPr>
        <w:p w14:paraId="455DC658" w14:textId="47D3B359" w:rsidR="00CE3559" w:rsidRDefault="00CE3559" w:rsidP="0082164F">
          <w:pPr>
            <w:pStyle w:val="Intestazione"/>
            <w:jc w:val="center"/>
          </w:pPr>
        </w:p>
      </w:tc>
      <w:tc>
        <w:tcPr>
          <w:tcW w:w="1000" w:type="pct"/>
          <w:vAlign w:val="center"/>
        </w:tcPr>
        <w:p w14:paraId="398EFB1B" w14:textId="42AE68B0" w:rsidR="00CE3559" w:rsidRDefault="00CE3559" w:rsidP="0082164F">
          <w:pPr>
            <w:pStyle w:val="Intestazione"/>
            <w:jc w:val="center"/>
          </w:pPr>
          <w:r w:rsidRPr="007A755E">
            <w:rPr>
              <w:rFonts w:ascii="Calibri" w:eastAsia="Calibri" w:hAnsi="Calibri"/>
            </w:rPr>
            <w:drawing>
              <wp:inline distT="0" distB="0" distL="0" distR="0" wp14:anchorId="37F2F9E9" wp14:editId="2F0C555D">
                <wp:extent cx="1203007" cy="634824"/>
                <wp:effectExtent l="0" t="0" r="0" b="0"/>
                <wp:docPr id="4" name="Immagin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6346" cy="6788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0" w:type="pct"/>
          <w:vAlign w:val="center"/>
        </w:tcPr>
        <w:p w14:paraId="3D440C2E" w14:textId="77777777" w:rsidR="00CE3559" w:rsidRDefault="00CE3559" w:rsidP="0082164F">
          <w:pPr>
            <w:pStyle w:val="Intestazione"/>
            <w:jc w:val="center"/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</w:pPr>
        </w:p>
        <w:p w14:paraId="76942496" w14:textId="3F2BF6C2" w:rsidR="00CE3559" w:rsidRDefault="00CE3559" w:rsidP="0082164F">
          <w:pPr>
            <w:pStyle w:val="Intestazione"/>
            <w:jc w:val="center"/>
          </w:pPr>
          <w:r>
            <w:rPr>
              <w:b/>
              <w:bCs/>
              <w:i/>
              <w:iCs/>
              <w:color w:val="365F91" w:themeColor="accent1" w:themeShade="BF"/>
              <w:sz w:val="24"/>
              <w:szCs w:val="24"/>
            </w:rPr>
            <w:drawing>
              <wp:inline distT="0" distB="0" distL="0" distR="0" wp14:anchorId="14A656E8" wp14:editId="2D9B1F82">
                <wp:extent cx="1690034" cy="785812"/>
                <wp:effectExtent l="0" t="0" r="5715" b="0"/>
                <wp:docPr id="19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2178" cy="80075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A7125FB" w14:textId="1AFBC7EB" w:rsidR="00CE3559" w:rsidRPr="0082164F" w:rsidRDefault="00CE3559" w:rsidP="0082164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3B849AB"/>
    <w:multiLevelType w:val="hybridMultilevel"/>
    <w:tmpl w:val="88E1585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5FB254B"/>
    <w:multiLevelType w:val="hybridMultilevel"/>
    <w:tmpl w:val="E5300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3D6E39"/>
    <w:multiLevelType w:val="hybridMultilevel"/>
    <w:tmpl w:val="3F32DA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7" w15:restartNumberingAfterBreak="0">
    <w:nsid w:val="0AF86EBF"/>
    <w:multiLevelType w:val="hybridMultilevel"/>
    <w:tmpl w:val="DC6E14B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5F25F1"/>
    <w:multiLevelType w:val="hybridMultilevel"/>
    <w:tmpl w:val="7C8203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90AAA"/>
    <w:multiLevelType w:val="hybridMultilevel"/>
    <w:tmpl w:val="F5A8B6F8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8717B"/>
    <w:multiLevelType w:val="hybridMultilevel"/>
    <w:tmpl w:val="BC06B7E8"/>
    <w:lvl w:ilvl="0" w:tplc="F79A81F0">
      <w:start w:val="6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664A8"/>
    <w:multiLevelType w:val="hybridMultilevel"/>
    <w:tmpl w:val="D21895E0"/>
    <w:lvl w:ilvl="0" w:tplc="457ABCF2">
      <w:numFmt w:val="bullet"/>
      <w:lvlText w:val="-"/>
      <w:lvlJc w:val="left"/>
      <w:pPr>
        <w:ind w:left="1144" w:hanging="360"/>
      </w:pPr>
      <w:rPr>
        <w:rFonts w:ascii="Arial" w:eastAsia="Arial" w:hAnsi="Arial" w:cs="Arial" w:hint="default"/>
        <w:color w:val="131313"/>
        <w:w w:val="11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2" w15:restartNumberingAfterBreak="0">
    <w:nsid w:val="1BC8114E"/>
    <w:multiLevelType w:val="hybridMultilevel"/>
    <w:tmpl w:val="DBFC1138"/>
    <w:lvl w:ilvl="0" w:tplc="CB5057DA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238A0"/>
    <w:multiLevelType w:val="hybridMultilevel"/>
    <w:tmpl w:val="B9CEBFF6"/>
    <w:lvl w:ilvl="0" w:tplc="615210B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912C6"/>
    <w:multiLevelType w:val="hybridMultilevel"/>
    <w:tmpl w:val="DE060556"/>
    <w:lvl w:ilvl="0" w:tplc="25FC81F2">
      <w:numFmt w:val="bullet"/>
      <w:lvlText w:val="-"/>
      <w:lvlJc w:val="left"/>
      <w:pPr>
        <w:ind w:left="619" w:hanging="284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84507EAA">
      <w:numFmt w:val="bullet"/>
      <w:lvlText w:val="•"/>
      <w:lvlJc w:val="left"/>
      <w:pPr>
        <w:ind w:left="1592" w:hanging="284"/>
      </w:pPr>
      <w:rPr>
        <w:rFonts w:hint="default"/>
      </w:rPr>
    </w:lvl>
    <w:lvl w:ilvl="2" w:tplc="E4FC2AE4">
      <w:numFmt w:val="bullet"/>
      <w:lvlText w:val="•"/>
      <w:lvlJc w:val="left"/>
      <w:pPr>
        <w:ind w:left="2565" w:hanging="284"/>
      </w:pPr>
      <w:rPr>
        <w:rFonts w:hint="default"/>
      </w:rPr>
    </w:lvl>
    <w:lvl w:ilvl="3" w:tplc="E2D23576">
      <w:numFmt w:val="bullet"/>
      <w:lvlText w:val="•"/>
      <w:lvlJc w:val="left"/>
      <w:pPr>
        <w:ind w:left="3537" w:hanging="284"/>
      </w:pPr>
      <w:rPr>
        <w:rFonts w:hint="default"/>
      </w:rPr>
    </w:lvl>
    <w:lvl w:ilvl="4" w:tplc="49FEE2F4">
      <w:numFmt w:val="bullet"/>
      <w:lvlText w:val="•"/>
      <w:lvlJc w:val="left"/>
      <w:pPr>
        <w:ind w:left="4510" w:hanging="284"/>
      </w:pPr>
      <w:rPr>
        <w:rFonts w:hint="default"/>
      </w:rPr>
    </w:lvl>
    <w:lvl w:ilvl="5" w:tplc="5532C08C">
      <w:numFmt w:val="bullet"/>
      <w:lvlText w:val="•"/>
      <w:lvlJc w:val="left"/>
      <w:pPr>
        <w:ind w:left="5483" w:hanging="284"/>
      </w:pPr>
      <w:rPr>
        <w:rFonts w:hint="default"/>
      </w:rPr>
    </w:lvl>
    <w:lvl w:ilvl="6" w:tplc="73A03CFE">
      <w:numFmt w:val="bullet"/>
      <w:lvlText w:val="•"/>
      <w:lvlJc w:val="left"/>
      <w:pPr>
        <w:ind w:left="6455" w:hanging="284"/>
      </w:pPr>
      <w:rPr>
        <w:rFonts w:hint="default"/>
      </w:rPr>
    </w:lvl>
    <w:lvl w:ilvl="7" w:tplc="43FEB8E0">
      <w:numFmt w:val="bullet"/>
      <w:lvlText w:val="•"/>
      <w:lvlJc w:val="left"/>
      <w:pPr>
        <w:ind w:left="7428" w:hanging="284"/>
      </w:pPr>
      <w:rPr>
        <w:rFonts w:hint="default"/>
      </w:rPr>
    </w:lvl>
    <w:lvl w:ilvl="8" w:tplc="DE9A5E76">
      <w:numFmt w:val="bullet"/>
      <w:lvlText w:val="•"/>
      <w:lvlJc w:val="left"/>
      <w:pPr>
        <w:ind w:left="8400" w:hanging="284"/>
      </w:pPr>
      <w:rPr>
        <w:rFonts w:hint="default"/>
      </w:rPr>
    </w:lvl>
  </w:abstractNum>
  <w:abstractNum w:abstractNumId="15" w15:restartNumberingAfterBreak="0">
    <w:nsid w:val="24B74871"/>
    <w:multiLevelType w:val="hybridMultilevel"/>
    <w:tmpl w:val="D3027E5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24B18"/>
    <w:multiLevelType w:val="hybridMultilevel"/>
    <w:tmpl w:val="7E40E4E6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A3D1D"/>
    <w:multiLevelType w:val="multilevel"/>
    <w:tmpl w:val="D40A0A36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Garamond" w:eastAsiaTheme="minorHAnsi" w:hAnsi="Garamond" w:cstheme="minorBidi" w:hint="default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 w15:restartNumberingAfterBreak="0">
    <w:nsid w:val="2F1E5EB0"/>
    <w:multiLevelType w:val="hybridMultilevel"/>
    <w:tmpl w:val="D17E8E92"/>
    <w:lvl w:ilvl="0" w:tplc="4B7E94A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23BA0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" w15:restartNumberingAfterBreak="0">
    <w:nsid w:val="3CE71874"/>
    <w:multiLevelType w:val="hybridMultilevel"/>
    <w:tmpl w:val="F56276D6"/>
    <w:lvl w:ilvl="0" w:tplc="653AFBDE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22" w15:restartNumberingAfterBreak="0">
    <w:nsid w:val="3F350256"/>
    <w:multiLevelType w:val="hybridMultilevel"/>
    <w:tmpl w:val="E536C3F4"/>
    <w:lvl w:ilvl="0" w:tplc="554E0854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3" w15:restartNumberingAfterBreak="0">
    <w:nsid w:val="3FE31AE4"/>
    <w:multiLevelType w:val="hybridMultilevel"/>
    <w:tmpl w:val="5DA62914"/>
    <w:lvl w:ilvl="0" w:tplc="0410000B">
      <w:start w:val="1"/>
      <w:numFmt w:val="bullet"/>
      <w:lvlText w:val=""/>
      <w:lvlJc w:val="left"/>
      <w:pPr>
        <w:ind w:left="1144" w:hanging="360"/>
      </w:pPr>
      <w:rPr>
        <w:rFonts w:ascii="Wingdings" w:hAnsi="Wingdings" w:hint="default"/>
        <w:color w:val="131313"/>
        <w:w w:val="110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4" w15:restartNumberingAfterBreak="0">
    <w:nsid w:val="44147A28"/>
    <w:multiLevelType w:val="hybridMultilevel"/>
    <w:tmpl w:val="400EC1A6"/>
    <w:lvl w:ilvl="0" w:tplc="2230DAD4">
      <w:start w:val="2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10998"/>
    <w:multiLevelType w:val="hybridMultilevel"/>
    <w:tmpl w:val="671AB2BC"/>
    <w:lvl w:ilvl="0" w:tplc="AB66F6BA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D07C8E"/>
    <w:multiLevelType w:val="hybridMultilevel"/>
    <w:tmpl w:val="AC1672BA"/>
    <w:lvl w:ilvl="0" w:tplc="D8388B9E">
      <w:numFmt w:val="bullet"/>
      <w:lvlText w:val="-"/>
      <w:lvlJc w:val="left"/>
      <w:pPr>
        <w:ind w:left="503" w:hanging="360"/>
      </w:pPr>
      <w:rPr>
        <w:rFonts w:ascii="Calibri Light" w:eastAsia="Calibri Light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7" w15:restartNumberingAfterBreak="0">
    <w:nsid w:val="4EAD7A0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B7529F"/>
    <w:multiLevelType w:val="hybridMultilevel"/>
    <w:tmpl w:val="EBEA2402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1B51FE"/>
    <w:multiLevelType w:val="hybridMultilevel"/>
    <w:tmpl w:val="914ED9D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99519E"/>
    <w:multiLevelType w:val="hybridMultilevel"/>
    <w:tmpl w:val="B4825AF2"/>
    <w:lvl w:ilvl="0" w:tplc="4FFCECA8">
      <w:start w:val="1"/>
      <w:numFmt w:val="decimal"/>
      <w:lvlText w:val="%1)"/>
      <w:lvlJc w:val="left"/>
      <w:pPr>
        <w:ind w:left="852" w:hanging="70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it-IT" w:eastAsia="en-US" w:bidi="ar-SA"/>
      </w:rPr>
    </w:lvl>
    <w:lvl w:ilvl="1" w:tplc="7A766548">
      <w:numFmt w:val="bullet"/>
      <w:lvlText w:val="•"/>
      <w:lvlJc w:val="left"/>
      <w:pPr>
        <w:ind w:left="144" w:hanging="708"/>
      </w:pPr>
      <w:rPr>
        <w:rFonts w:ascii="Times New Roman" w:eastAsia="Times New Roman" w:hAnsi="Times New Roman" w:cs="Times New Roman" w:hint="default"/>
        <w:spacing w:val="0"/>
        <w:w w:val="100"/>
        <w:lang w:val="it-IT" w:eastAsia="en-US" w:bidi="ar-SA"/>
      </w:rPr>
    </w:lvl>
    <w:lvl w:ilvl="2" w:tplc="F9106142">
      <w:numFmt w:val="bullet"/>
      <w:lvlText w:val="•"/>
      <w:lvlJc w:val="left"/>
      <w:pPr>
        <w:ind w:left="1866" w:hanging="708"/>
      </w:pPr>
      <w:rPr>
        <w:rFonts w:hint="default"/>
        <w:lang w:val="it-IT" w:eastAsia="en-US" w:bidi="ar-SA"/>
      </w:rPr>
    </w:lvl>
    <w:lvl w:ilvl="3" w:tplc="81D8BF74">
      <w:numFmt w:val="bullet"/>
      <w:lvlText w:val="•"/>
      <w:lvlJc w:val="left"/>
      <w:pPr>
        <w:ind w:left="2873" w:hanging="708"/>
      </w:pPr>
      <w:rPr>
        <w:rFonts w:hint="default"/>
        <w:lang w:val="it-IT" w:eastAsia="en-US" w:bidi="ar-SA"/>
      </w:rPr>
    </w:lvl>
    <w:lvl w:ilvl="4" w:tplc="35BCC7D0">
      <w:numFmt w:val="bullet"/>
      <w:lvlText w:val="•"/>
      <w:lvlJc w:val="left"/>
      <w:pPr>
        <w:ind w:left="3880" w:hanging="708"/>
      </w:pPr>
      <w:rPr>
        <w:rFonts w:hint="default"/>
        <w:lang w:val="it-IT" w:eastAsia="en-US" w:bidi="ar-SA"/>
      </w:rPr>
    </w:lvl>
    <w:lvl w:ilvl="5" w:tplc="FAA89E2A">
      <w:numFmt w:val="bullet"/>
      <w:lvlText w:val="•"/>
      <w:lvlJc w:val="left"/>
      <w:pPr>
        <w:ind w:left="4887" w:hanging="708"/>
      </w:pPr>
      <w:rPr>
        <w:rFonts w:hint="default"/>
        <w:lang w:val="it-IT" w:eastAsia="en-US" w:bidi="ar-SA"/>
      </w:rPr>
    </w:lvl>
    <w:lvl w:ilvl="6" w:tplc="3EBAC16A">
      <w:numFmt w:val="bullet"/>
      <w:lvlText w:val="•"/>
      <w:lvlJc w:val="left"/>
      <w:pPr>
        <w:ind w:left="5894" w:hanging="708"/>
      </w:pPr>
      <w:rPr>
        <w:rFonts w:hint="default"/>
        <w:lang w:val="it-IT" w:eastAsia="en-US" w:bidi="ar-SA"/>
      </w:rPr>
    </w:lvl>
    <w:lvl w:ilvl="7" w:tplc="7F1CEF14">
      <w:numFmt w:val="bullet"/>
      <w:lvlText w:val="•"/>
      <w:lvlJc w:val="left"/>
      <w:pPr>
        <w:ind w:left="6901" w:hanging="708"/>
      </w:pPr>
      <w:rPr>
        <w:rFonts w:hint="default"/>
        <w:lang w:val="it-IT" w:eastAsia="en-US" w:bidi="ar-SA"/>
      </w:rPr>
    </w:lvl>
    <w:lvl w:ilvl="8" w:tplc="51883E2E">
      <w:numFmt w:val="bullet"/>
      <w:lvlText w:val="•"/>
      <w:lvlJc w:val="left"/>
      <w:pPr>
        <w:ind w:left="7908" w:hanging="708"/>
      </w:pPr>
      <w:rPr>
        <w:rFonts w:hint="default"/>
        <w:lang w:val="it-IT" w:eastAsia="en-US" w:bidi="ar-SA"/>
      </w:rPr>
    </w:lvl>
  </w:abstractNum>
  <w:abstractNum w:abstractNumId="31" w15:restartNumberingAfterBreak="0">
    <w:nsid w:val="634D4324"/>
    <w:multiLevelType w:val="hybridMultilevel"/>
    <w:tmpl w:val="90A2199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5D38FF"/>
    <w:multiLevelType w:val="hybridMultilevel"/>
    <w:tmpl w:val="826CC79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016C8F"/>
    <w:multiLevelType w:val="hybridMultilevel"/>
    <w:tmpl w:val="F6663B88"/>
    <w:lvl w:ilvl="0" w:tplc="577234B0">
      <w:numFmt w:val="bullet"/>
      <w:lvlText w:val="•"/>
      <w:lvlJc w:val="left"/>
      <w:pPr>
        <w:ind w:left="144" w:hanging="206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0800E9E">
      <w:numFmt w:val="bullet"/>
      <w:lvlText w:val="•"/>
      <w:lvlJc w:val="left"/>
      <w:pPr>
        <w:ind w:left="1118" w:hanging="206"/>
      </w:pPr>
      <w:rPr>
        <w:rFonts w:hint="default"/>
        <w:lang w:val="it-IT" w:eastAsia="en-US" w:bidi="ar-SA"/>
      </w:rPr>
    </w:lvl>
    <w:lvl w:ilvl="2" w:tplc="3AD08E8E">
      <w:numFmt w:val="bullet"/>
      <w:lvlText w:val="•"/>
      <w:lvlJc w:val="left"/>
      <w:pPr>
        <w:ind w:left="2096" w:hanging="206"/>
      </w:pPr>
      <w:rPr>
        <w:rFonts w:hint="default"/>
        <w:lang w:val="it-IT" w:eastAsia="en-US" w:bidi="ar-SA"/>
      </w:rPr>
    </w:lvl>
    <w:lvl w:ilvl="3" w:tplc="5B927276">
      <w:numFmt w:val="bullet"/>
      <w:lvlText w:val="•"/>
      <w:lvlJc w:val="left"/>
      <w:pPr>
        <w:ind w:left="3074" w:hanging="206"/>
      </w:pPr>
      <w:rPr>
        <w:rFonts w:hint="default"/>
        <w:lang w:val="it-IT" w:eastAsia="en-US" w:bidi="ar-SA"/>
      </w:rPr>
    </w:lvl>
    <w:lvl w:ilvl="4" w:tplc="9CAE548C">
      <w:numFmt w:val="bullet"/>
      <w:lvlText w:val="•"/>
      <w:lvlJc w:val="left"/>
      <w:pPr>
        <w:ind w:left="4052" w:hanging="206"/>
      </w:pPr>
      <w:rPr>
        <w:rFonts w:hint="default"/>
        <w:lang w:val="it-IT" w:eastAsia="en-US" w:bidi="ar-SA"/>
      </w:rPr>
    </w:lvl>
    <w:lvl w:ilvl="5" w:tplc="EE1C69D6">
      <w:numFmt w:val="bullet"/>
      <w:lvlText w:val="•"/>
      <w:lvlJc w:val="left"/>
      <w:pPr>
        <w:ind w:left="5031" w:hanging="206"/>
      </w:pPr>
      <w:rPr>
        <w:rFonts w:hint="default"/>
        <w:lang w:val="it-IT" w:eastAsia="en-US" w:bidi="ar-SA"/>
      </w:rPr>
    </w:lvl>
    <w:lvl w:ilvl="6" w:tplc="D1EA96A4">
      <w:numFmt w:val="bullet"/>
      <w:lvlText w:val="•"/>
      <w:lvlJc w:val="left"/>
      <w:pPr>
        <w:ind w:left="6009" w:hanging="206"/>
      </w:pPr>
      <w:rPr>
        <w:rFonts w:hint="default"/>
        <w:lang w:val="it-IT" w:eastAsia="en-US" w:bidi="ar-SA"/>
      </w:rPr>
    </w:lvl>
    <w:lvl w:ilvl="7" w:tplc="A358E3DC">
      <w:numFmt w:val="bullet"/>
      <w:lvlText w:val="•"/>
      <w:lvlJc w:val="left"/>
      <w:pPr>
        <w:ind w:left="6987" w:hanging="206"/>
      </w:pPr>
      <w:rPr>
        <w:rFonts w:hint="default"/>
        <w:lang w:val="it-IT" w:eastAsia="en-US" w:bidi="ar-SA"/>
      </w:rPr>
    </w:lvl>
    <w:lvl w:ilvl="8" w:tplc="24EE3712">
      <w:numFmt w:val="bullet"/>
      <w:lvlText w:val="•"/>
      <w:lvlJc w:val="left"/>
      <w:pPr>
        <w:ind w:left="7965" w:hanging="206"/>
      </w:pPr>
      <w:rPr>
        <w:rFonts w:hint="default"/>
        <w:lang w:val="it-IT" w:eastAsia="en-US" w:bidi="ar-SA"/>
      </w:rPr>
    </w:lvl>
  </w:abstractNum>
  <w:abstractNum w:abstractNumId="34" w15:restartNumberingAfterBreak="0">
    <w:nsid w:val="6A311B2C"/>
    <w:multiLevelType w:val="hybridMultilevel"/>
    <w:tmpl w:val="396E8F36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BD1682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6" w15:restartNumberingAfterBreak="0">
    <w:nsid w:val="6B1B374E"/>
    <w:multiLevelType w:val="hybridMultilevel"/>
    <w:tmpl w:val="B5DEBB7E"/>
    <w:lvl w:ilvl="0" w:tplc="0410000B">
      <w:start w:val="1"/>
      <w:numFmt w:val="bullet"/>
      <w:lvlText w:val=""/>
      <w:lvlJc w:val="left"/>
      <w:pPr>
        <w:ind w:left="179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7" w15:restartNumberingAfterBreak="0">
    <w:nsid w:val="6FF02895"/>
    <w:multiLevelType w:val="multilevel"/>
    <w:tmpl w:val="5DC0FAFC"/>
    <w:lvl w:ilvl="0">
      <w:start w:val="1"/>
      <w:numFmt w:val="decimal"/>
      <w:lvlText w:val="%1."/>
      <w:lvlJc w:val="left"/>
      <w:pPr>
        <w:ind w:left="424" w:hanging="284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1"/>
        <w:w w:val="100"/>
        <w:sz w:val="28"/>
        <w:szCs w:val="28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506" w:hanging="366"/>
      </w:pPr>
      <w:rPr>
        <w:rFonts w:ascii="Calibri" w:eastAsia="Calibri" w:hAnsi="Calibri" w:cs="Calibri" w:hint="default"/>
        <w:b/>
        <w:bCs/>
        <w:i/>
        <w:iCs/>
        <w:color w:val="006FC0"/>
        <w:spacing w:val="0"/>
        <w:w w:val="100"/>
        <w:sz w:val="24"/>
        <w:szCs w:val="24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40" w:hanging="548"/>
      </w:pPr>
      <w:rPr>
        <w:rFonts w:ascii="Calibri" w:eastAsia="Calibri" w:hAnsi="Calibri" w:cs="Calibri" w:hint="default"/>
        <w:b/>
        <w:bCs/>
        <w:i w:val="0"/>
        <w:iCs w:val="0"/>
        <w:color w:val="006FC0"/>
        <w:spacing w:val="-2"/>
        <w:w w:val="100"/>
        <w:sz w:val="22"/>
        <w:szCs w:val="22"/>
        <w:lang w:val="it-IT" w:eastAsia="en-US" w:bidi="ar-SA"/>
      </w:rPr>
    </w:lvl>
    <w:lvl w:ilvl="3">
      <w:numFmt w:val="bullet"/>
      <w:lvlText w:val="-"/>
      <w:lvlJc w:val="left"/>
      <w:pPr>
        <w:ind w:left="42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4">
      <w:numFmt w:val="bullet"/>
      <w:lvlText w:val=""/>
      <w:lvlJc w:val="left"/>
      <w:pPr>
        <w:ind w:left="707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5">
      <w:numFmt w:val="bullet"/>
      <w:lvlText w:val="•"/>
      <w:lvlJc w:val="left"/>
      <w:pPr>
        <w:ind w:left="3334" w:hanging="284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652" w:hanging="284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69" w:hanging="284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287" w:hanging="284"/>
      </w:pPr>
      <w:rPr>
        <w:rFonts w:hint="default"/>
        <w:lang w:val="it-IT" w:eastAsia="en-US" w:bidi="ar-SA"/>
      </w:rPr>
    </w:lvl>
  </w:abstractNum>
  <w:abstractNum w:abstractNumId="38" w15:restartNumberingAfterBreak="0">
    <w:nsid w:val="73A55FFF"/>
    <w:multiLevelType w:val="hybridMultilevel"/>
    <w:tmpl w:val="904A0ADE"/>
    <w:lvl w:ilvl="0" w:tplc="266C482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B733B"/>
    <w:multiLevelType w:val="hybridMultilevel"/>
    <w:tmpl w:val="F572C4CA"/>
    <w:lvl w:ilvl="0" w:tplc="2724D752">
      <w:start w:val="1"/>
      <w:numFmt w:val="decimal"/>
      <w:lvlText w:val="%1)"/>
      <w:lvlJc w:val="left"/>
      <w:pPr>
        <w:ind w:left="520" w:hanging="300"/>
      </w:pPr>
      <w:rPr>
        <w:rFonts w:ascii="Trebuchet MS" w:eastAsia="Trebuchet MS" w:hAnsi="Trebuchet MS" w:hint="default"/>
        <w:spacing w:val="-1"/>
        <w:sz w:val="22"/>
        <w:szCs w:val="22"/>
      </w:rPr>
    </w:lvl>
    <w:lvl w:ilvl="1" w:tplc="04FC9558">
      <w:start w:val="1"/>
      <w:numFmt w:val="bullet"/>
      <w:lvlText w:val="•"/>
      <w:lvlJc w:val="left"/>
      <w:pPr>
        <w:ind w:left="1478" w:hanging="300"/>
      </w:pPr>
      <w:rPr>
        <w:rFonts w:hint="default"/>
      </w:rPr>
    </w:lvl>
    <w:lvl w:ilvl="2" w:tplc="D03C0B9C">
      <w:start w:val="1"/>
      <w:numFmt w:val="bullet"/>
      <w:lvlText w:val="•"/>
      <w:lvlJc w:val="left"/>
      <w:pPr>
        <w:ind w:left="2436" w:hanging="300"/>
      </w:pPr>
      <w:rPr>
        <w:rFonts w:hint="default"/>
      </w:rPr>
    </w:lvl>
    <w:lvl w:ilvl="3" w:tplc="BD8AD4C0">
      <w:start w:val="1"/>
      <w:numFmt w:val="bullet"/>
      <w:lvlText w:val="•"/>
      <w:lvlJc w:val="left"/>
      <w:pPr>
        <w:ind w:left="3394" w:hanging="300"/>
      </w:pPr>
      <w:rPr>
        <w:rFonts w:hint="default"/>
      </w:rPr>
    </w:lvl>
    <w:lvl w:ilvl="4" w:tplc="47CCE83A">
      <w:start w:val="1"/>
      <w:numFmt w:val="bullet"/>
      <w:lvlText w:val="•"/>
      <w:lvlJc w:val="left"/>
      <w:pPr>
        <w:ind w:left="4352" w:hanging="300"/>
      </w:pPr>
      <w:rPr>
        <w:rFonts w:hint="default"/>
      </w:rPr>
    </w:lvl>
    <w:lvl w:ilvl="5" w:tplc="7C9CFFF6">
      <w:start w:val="1"/>
      <w:numFmt w:val="bullet"/>
      <w:lvlText w:val="•"/>
      <w:lvlJc w:val="left"/>
      <w:pPr>
        <w:ind w:left="5310" w:hanging="300"/>
      </w:pPr>
      <w:rPr>
        <w:rFonts w:hint="default"/>
      </w:rPr>
    </w:lvl>
    <w:lvl w:ilvl="6" w:tplc="12A0C33E">
      <w:start w:val="1"/>
      <w:numFmt w:val="bullet"/>
      <w:lvlText w:val="•"/>
      <w:lvlJc w:val="left"/>
      <w:pPr>
        <w:ind w:left="6268" w:hanging="300"/>
      </w:pPr>
      <w:rPr>
        <w:rFonts w:hint="default"/>
      </w:rPr>
    </w:lvl>
    <w:lvl w:ilvl="7" w:tplc="C66A6C06">
      <w:start w:val="1"/>
      <w:numFmt w:val="bullet"/>
      <w:lvlText w:val="•"/>
      <w:lvlJc w:val="left"/>
      <w:pPr>
        <w:ind w:left="7226" w:hanging="300"/>
      </w:pPr>
      <w:rPr>
        <w:rFonts w:hint="default"/>
      </w:rPr>
    </w:lvl>
    <w:lvl w:ilvl="8" w:tplc="879AAD80">
      <w:start w:val="1"/>
      <w:numFmt w:val="bullet"/>
      <w:lvlText w:val="•"/>
      <w:lvlJc w:val="left"/>
      <w:pPr>
        <w:ind w:left="8184" w:hanging="300"/>
      </w:pPr>
      <w:rPr>
        <w:rFonts w:hint="default"/>
      </w:rPr>
    </w:lvl>
  </w:abstractNum>
  <w:abstractNum w:abstractNumId="40" w15:restartNumberingAfterBreak="0">
    <w:nsid w:val="783E22CA"/>
    <w:multiLevelType w:val="hybridMultilevel"/>
    <w:tmpl w:val="8FA677BE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71421F"/>
    <w:multiLevelType w:val="multilevel"/>
    <w:tmpl w:val="FFFFFFFF"/>
    <w:styleLink w:val="List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Arial" w:eastAsia="Times New Roman" w:hAnsi="Arial" w:cs="Times New Roman"/>
        <w:color w:val="000000"/>
        <w:position w:val="0"/>
        <w:sz w:val="22"/>
        <w:szCs w:val="22"/>
      </w:rPr>
    </w:lvl>
  </w:abstractNum>
  <w:abstractNum w:abstractNumId="42" w15:restartNumberingAfterBreak="0">
    <w:nsid w:val="7DA20301"/>
    <w:multiLevelType w:val="hybridMultilevel"/>
    <w:tmpl w:val="83B0715A"/>
    <w:lvl w:ilvl="0" w:tplc="2048B92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AE265D"/>
    <w:multiLevelType w:val="hybridMultilevel"/>
    <w:tmpl w:val="EF24CD4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F95421F"/>
    <w:multiLevelType w:val="hybridMultilevel"/>
    <w:tmpl w:val="D806F324"/>
    <w:lvl w:ilvl="0" w:tplc="AD3AFA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BC2606"/>
    <w:multiLevelType w:val="multilevel"/>
    <w:tmpl w:val="ABEAB084"/>
    <w:lvl w:ilvl="0">
      <w:start w:val="3"/>
      <w:numFmt w:val="upperLetter"/>
      <w:lvlText w:val="%1"/>
      <w:lvlJc w:val="left"/>
      <w:pPr>
        <w:ind w:left="448" w:hanging="329"/>
      </w:pPr>
      <w:rPr>
        <w:rFonts w:hint="default"/>
      </w:rPr>
    </w:lvl>
    <w:lvl w:ilvl="1">
      <w:start w:val="6"/>
      <w:numFmt w:val="upperLetter"/>
      <w:lvlText w:val="%1.%2"/>
      <w:lvlJc w:val="left"/>
      <w:pPr>
        <w:ind w:left="448" w:hanging="329"/>
      </w:pPr>
      <w:rPr>
        <w:rFonts w:ascii="Trebuchet MS" w:eastAsia="Trebuchet MS" w:hAnsi="Trebuchet MS"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840" w:hanging="360"/>
      </w:pPr>
      <w:rPr>
        <w:rFonts w:ascii="Trebuchet MS" w:eastAsia="Trebuchet MS" w:hAnsi="Trebuchet MS" w:hint="default"/>
        <w:b w:val="0"/>
        <w:bCs/>
        <w:sz w:val="22"/>
        <w:szCs w:val="22"/>
      </w:rPr>
    </w:lvl>
    <w:lvl w:ilvl="3">
      <w:start w:val="1"/>
      <w:numFmt w:val="decimal"/>
      <w:lvlText w:val="%4)"/>
      <w:lvlJc w:val="left"/>
      <w:pPr>
        <w:ind w:left="1187" w:hanging="360"/>
      </w:pPr>
      <w:rPr>
        <w:rFonts w:ascii="Trebuchet MS" w:eastAsia="Trebuchet MS" w:hAnsi="Trebuchet MS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3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11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60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85" w:hanging="360"/>
      </w:pPr>
      <w:rPr>
        <w:rFonts w:hint="default"/>
      </w:rPr>
    </w:lvl>
  </w:abstractNum>
  <w:num w:numId="1">
    <w:abstractNumId w:val="34"/>
  </w:num>
  <w:num w:numId="2">
    <w:abstractNumId w:val="13"/>
  </w:num>
  <w:num w:numId="3">
    <w:abstractNumId w:val="41"/>
  </w:num>
  <w:num w:numId="4">
    <w:abstractNumId w:val="8"/>
  </w:num>
  <w:num w:numId="5">
    <w:abstractNumId w:val="42"/>
  </w:num>
  <w:num w:numId="6">
    <w:abstractNumId w:val="32"/>
  </w:num>
  <w:num w:numId="7">
    <w:abstractNumId w:val="29"/>
  </w:num>
  <w:num w:numId="8">
    <w:abstractNumId w:val="39"/>
  </w:num>
  <w:num w:numId="9">
    <w:abstractNumId w:val="18"/>
  </w:num>
  <w:num w:numId="10">
    <w:abstractNumId w:val="45"/>
  </w:num>
  <w:num w:numId="11">
    <w:abstractNumId w:val="24"/>
  </w:num>
  <w:num w:numId="12">
    <w:abstractNumId w:val="10"/>
  </w:num>
  <w:num w:numId="13">
    <w:abstractNumId w:val="21"/>
  </w:num>
  <w:num w:numId="14">
    <w:abstractNumId w:val="6"/>
  </w:num>
  <w:num w:numId="15">
    <w:abstractNumId w:val="5"/>
  </w:num>
  <w:num w:numId="16">
    <w:abstractNumId w:val="0"/>
  </w:num>
  <w:num w:numId="17">
    <w:abstractNumId w:val="31"/>
  </w:num>
  <w:num w:numId="18">
    <w:abstractNumId w:val="28"/>
  </w:num>
  <w:num w:numId="19">
    <w:abstractNumId w:val="15"/>
  </w:num>
  <w:num w:numId="20">
    <w:abstractNumId w:val="43"/>
  </w:num>
  <w:num w:numId="21">
    <w:abstractNumId w:val="2"/>
  </w:num>
  <w:num w:numId="22">
    <w:abstractNumId w:val="3"/>
  </w:num>
  <w:num w:numId="23">
    <w:abstractNumId w:val="1"/>
  </w:num>
  <w:num w:numId="24">
    <w:abstractNumId w:val="7"/>
  </w:num>
  <w:num w:numId="25">
    <w:abstractNumId w:val="14"/>
  </w:num>
  <w:num w:numId="26">
    <w:abstractNumId w:val="20"/>
  </w:num>
  <w:num w:numId="27">
    <w:abstractNumId w:val="22"/>
  </w:num>
  <w:num w:numId="28">
    <w:abstractNumId w:val="44"/>
  </w:num>
  <w:num w:numId="29">
    <w:abstractNumId w:val="9"/>
  </w:num>
  <w:num w:numId="30">
    <w:abstractNumId w:val="12"/>
  </w:num>
  <w:num w:numId="31">
    <w:abstractNumId w:val="25"/>
  </w:num>
  <w:num w:numId="32">
    <w:abstractNumId w:val="16"/>
  </w:num>
  <w:num w:numId="33">
    <w:abstractNumId w:val="17"/>
  </w:num>
  <w:num w:numId="34">
    <w:abstractNumId w:val="4"/>
  </w:num>
  <w:num w:numId="35">
    <w:abstractNumId w:val="40"/>
  </w:num>
  <w:num w:numId="36">
    <w:abstractNumId w:val="35"/>
  </w:num>
  <w:num w:numId="37">
    <w:abstractNumId w:val="19"/>
  </w:num>
  <w:num w:numId="38">
    <w:abstractNumId w:val="37"/>
  </w:num>
  <w:num w:numId="39">
    <w:abstractNumId w:val="11"/>
  </w:num>
  <w:num w:numId="40">
    <w:abstractNumId w:val="36"/>
  </w:num>
  <w:num w:numId="41">
    <w:abstractNumId w:val="23"/>
  </w:num>
  <w:num w:numId="42">
    <w:abstractNumId w:val="30"/>
  </w:num>
  <w:num w:numId="43">
    <w:abstractNumId w:val="26"/>
  </w:num>
  <w:num w:numId="44">
    <w:abstractNumId w:val="27"/>
  </w:num>
  <w:num w:numId="45">
    <w:abstractNumId w:val="33"/>
  </w:num>
  <w:num w:numId="46">
    <w:abstractNumId w:val="38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283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DF6"/>
    <w:rsid w:val="00003F27"/>
    <w:rsid w:val="000045CA"/>
    <w:rsid w:val="00007EBF"/>
    <w:rsid w:val="00010128"/>
    <w:rsid w:val="00010301"/>
    <w:rsid w:val="00010F71"/>
    <w:rsid w:val="00015FBC"/>
    <w:rsid w:val="000169F3"/>
    <w:rsid w:val="000176C9"/>
    <w:rsid w:val="000204B7"/>
    <w:rsid w:val="0002068A"/>
    <w:rsid w:val="00022BAC"/>
    <w:rsid w:val="00023FC0"/>
    <w:rsid w:val="00024D9B"/>
    <w:rsid w:val="00024E84"/>
    <w:rsid w:val="00025835"/>
    <w:rsid w:val="00025F91"/>
    <w:rsid w:val="00027129"/>
    <w:rsid w:val="00030F27"/>
    <w:rsid w:val="000329C1"/>
    <w:rsid w:val="00033A26"/>
    <w:rsid w:val="00033A89"/>
    <w:rsid w:val="00034E93"/>
    <w:rsid w:val="000357CE"/>
    <w:rsid w:val="0003598E"/>
    <w:rsid w:val="00037845"/>
    <w:rsid w:val="00037B6F"/>
    <w:rsid w:val="00040762"/>
    <w:rsid w:val="00040D77"/>
    <w:rsid w:val="00041588"/>
    <w:rsid w:val="00041C0F"/>
    <w:rsid w:val="00041D48"/>
    <w:rsid w:val="000428E9"/>
    <w:rsid w:val="00043332"/>
    <w:rsid w:val="00044B80"/>
    <w:rsid w:val="00046881"/>
    <w:rsid w:val="0005014F"/>
    <w:rsid w:val="0005067F"/>
    <w:rsid w:val="00050739"/>
    <w:rsid w:val="0005144E"/>
    <w:rsid w:val="000561CF"/>
    <w:rsid w:val="0005722B"/>
    <w:rsid w:val="000579FC"/>
    <w:rsid w:val="000625B3"/>
    <w:rsid w:val="00062C97"/>
    <w:rsid w:val="00067BDA"/>
    <w:rsid w:val="000702BF"/>
    <w:rsid w:val="000711AA"/>
    <w:rsid w:val="00072AB8"/>
    <w:rsid w:val="00074C4E"/>
    <w:rsid w:val="00075CED"/>
    <w:rsid w:val="0008106C"/>
    <w:rsid w:val="00081F8A"/>
    <w:rsid w:val="00081FC7"/>
    <w:rsid w:val="00082D42"/>
    <w:rsid w:val="00084F40"/>
    <w:rsid w:val="000877D7"/>
    <w:rsid w:val="00087A20"/>
    <w:rsid w:val="00092EA9"/>
    <w:rsid w:val="00093E93"/>
    <w:rsid w:val="000945FE"/>
    <w:rsid w:val="00094CE1"/>
    <w:rsid w:val="00097761"/>
    <w:rsid w:val="000A1583"/>
    <w:rsid w:val="000A1890"/>
    <w:rsid w:val="000A46D4"/>
    <w:rsid w:val="000A5ED2"/>
    <w:rsid w:val="000A7446"/>
    <w:rsid w:val="000B182E"/>
    <w:rsid w:val="000B3286"/>
    <w:rsid w:val="000B3BFE"/>
    <w:rsid w:val="000B428E"/>
    <w:rsid w:val="000B50F2"/>
    <w:rsid w:val="000C1C8F"/>
    <w:rsid w:val="000C288A"/>
    <w:rsid w:val="000C2F65"/>
    <w:rsid w:val="000C4123"/>
    <w:rsid w:val="000C4D09"/>
    <w:rsid w:val="000D01A6"/>
    <w:rsid w:val="000D1EA1"/>
    <w:rsid w:val="000E075A"/>
    <w:rsid w:val="000E07DF"/>
    <w:rsid w:val="000E1828"/>
    <w:rsid w:val="000E2E3F"/>
    <w:rsid w:val="000E4D1E"/>
    <w:rsid w:val="000E531E"/>
    <w:rsid w:val="000E75AC"/>
    <w:rsid w:val="000E7F2E"/>
    <w:rsid w:val="000F0B66"/>
    <w:rsid w:val="000F132F"/>
    <w:rsid w:val="000F35B3"/>
    <w:rsid w:val="000F3EBB"/>
    <w:rsid w:val="000F4E02"/>
    <w:rsid w:val="000F54CF"/>
    <w:rsid w:val="000F57E2"/>
    <w:rsid w:val="000F67AB"/>
    <w:rsid w:val="000F7939"/>
    <w:rsid w:val="00100F39"/>
    <w:rsid w:val="00101ECD"/>
    <w:rsid w:val="00102C74"/>
    <w:rsid w:val="001048EE"/>
    <w:rsid w:val="00104B4C"/>
    <w:rsid w:val="00104C87"/>
    <w:rsid w:val="00105D06"/>
    <w:rsid w:val="00107626"/>
    <w:rsid w:val="001106A1"/>
    <w:rsid w:val="001126EB"/>
    <w:rsid w:val="001147C7"/>
    <w:rsid w:val="00116EC9"/>
    <w:rsid w:val="00120610"/>
    <w:rsid w:val="00121E55"/>
    <w:rsid w:val="00123862"/>
    <w:rsid w:val="0013028E"/>
    <w:rsid w:val="00134974"/>
    <w:rsid w:val="00135ED1"/>
    <w:rsid w:val="0013603F"/>
    <w:rsid w:val="001401CF"/>
    <w:rsid w:val="0014043B"/>
    <w:rsid w:val="00140D41"/>
    <w:rsid w:val="00141589"/>
    <w:rsid w:val="00141B08"/>
    <w:rsid w:val="00144F53"/>
    <w:rsid w:val="001504A4"/>
    <w:rsid w:val="00150513"/>
    <w:rsid w:val="00152309"/>
    <w:rsid w:val="001536A3"/>
    <w:rsid w:val="00153C0E"/>
    <w:rsid w:val="0015560E"/>
    <w:rsid w:val="00155C1C"/>
    <w:rsid w:val="00155F08"/>
    <w:rsid w:val="0016085C"/>
    <w:rsid w:val="00161082"/>
    <w:rsid w:val="001629EE"/>
    <w:rsid w:val="001655D6"/>
    <w:rsid w:val="001658CC"/>
    <w:rsid w:val="001673C2"/>
    <w:rsid w:val="00167E19"/>
    <w:rsid w:val="001713E5"/>
    <w:rsid w:val="0017192D"/>
    <w:rsid w:val="0017492E"/>
    <w:rsid w:val="00175D36"/>
    <w:rsid w:val="00177AC6"/>
    <w:rsid w:val="00180554"/>
    <w:rsid w:val="00181135"/>
    <w:rsid w:val="001814E9"/>
    <w:rsid w:val="001823DE"/>
    <w:rsid w:val="0018282B"/>
    <w:rsid w:val="0018287C"/>
    <w:rsid w:val="00183869"/>
    <w:rsid w:val="00186E07"/>
    <w:rsid w:val="00190D6E"/>
    <w:rsid w:val="00192A46"/>
    <w:rsid w:val="00193312"/>
    <w:rsid w:val="001A1358"/>
    <w:rsid w:val="001A2F19"/>
    <w:rsid w:val="001A2FBC"/>
    <w:rsid w:val="001A40E0"/>
    <w:rsid w:val="001A411B"/>
    <w:rsid w:val="001A52A7"/>
    <w:rsid w:val="001A76FF"/>
    <w:rsid w:val="001B0821"/>
    <w:rsid w:val="001B18A7"/>
    <w:rsid w:val="001B1BDB"/>
    <w:rsid w:val="001B2F6F"/>
    <w:rsid w:val="001B3355"/>
    <w:rsid w:val="001B3D8B"/>
    <w:rsid w:val="001B6B15"/>
    <w:rsid w:val="001C0227"/>
    <w:rsid w:val="001C0717"/>
    <w:rsid w:val="001C39E6"/>
    <w:rsid w:val="001C4145"/>
    <w:rsid w:val="001C4656"/>
    <w:rsid w:val="001C5A7B"/>
    <w:rsid w:val="001C5FD0"/>
    <w:rsid w:val="001C726A"/>
    <w:rsid w:val="001C72F0"/>
    <w:rsid w:val="001D0087"/>
    <w:rsid w:val="001D0289"/>
    <w:rsid w:val="001D0883"/>
    <w:rsid w:val="001D10EB"/>
    <w:rsid w:val="001D275A"/>
    <w:rsid w:val="001D2FF3"/>
    <w:rsid w:val="001D3256"/>
    <w:rsid w:val="001D5B26"/>
    <w:rsid w:val="001D5E88"/>
    <w:rsid w:val="001D7EC9"/>
    <w:rsid w:val="001D7EEF"/>
    <w:rsid w:val="001E15C4"/>
    <w:rsid w:val="001E21CC"/>
    <w:rsid w:val="001E349C"/>
    <w:rsid w:val="001E50B1"/>
    <w:rsid w:val="001E5208"/>
    <w:rsid w:val="001E5667"/>
    <w:rsid w:val="001E7D74"/>
    <w:rsid w:val="001F038E"/>
    <w:rsid w:val="001F1122"/>
    <w:rsid w:val="001F22F5"/>
    <w:rsid w:val="001F31E0"/>
    <w:rsid w:val="001F32A0"/>
    <w:rsid w:val="001F37DE"/>
    <w:rsid w:val="001F6C6A"/>
    <w:rsid w:val="001F6D7A"/>
    <w:rsid w:val="00203772"/>
    <w:rsid w:val="00204E1E"/>
    <w:rsid w:val="00205DF1"/>
    <w:rsid w:val="002066A6"/>
    <w:rsid w:val="002068D5"/>
    <w:rsid w:val="0020773A"/>
    <w:rsid w:val="00207CB6"/>
    <w:rsid w:val="00210DAA"/>
    <w:rsid w:val="00211229"/>
    <w:rsid w:val="00215FD0"/>
    <w:rsid w:val="002163E0"/>
    <w:rsid w:val="00221A93"/>
    <w:rsid w:val="0022452C"/>
    <w:rsid w:val="00225205"/>
    <w:rsid w:val="0022719F"/>
    <w:rsid w:val="0022728F"/>
    <w:rsid w:val="00227F7F"/>
    <w:rsid w:val="0023052A"/>
    <w:rsid w:val="00230A2E"/>
    <w:rsid w:val="00230E35"/>
    <w:rsid w:val="00231CAE"/>
    <w:rsid w:val="00233E75"/>
    <w:rsid w:val="0023404C"/>
    <w:rsid w:val="00234E2C"/>
    <w:rsid w:val="00235502"/>
    <w:rsid w:val="002402C6"/>
    <w:rsid w:val="00242185"/>
    <w:rsid w:val="002430BC"/>
    <w:rsid w:val="0024326F"/>
    <w:rsid w:val="00243B6C"/>
    <w:rsid w:val="00243B70"/>
    <w:rsid w:val="00247296"/>
    <w:rsid w:val="002500D7"/>
    <w:rsid w:val="002503F6"/>
    <w:rsid w:val="00250820"/>
    <w:rsid w:val="0025086F"/>
    <w:rsid w:val="00252A5D"/>
    <w:rsid w:val="00256618"/>
    <w:rsid w:val="002567B8"/>
    <w:rsid w:val="00257406"/>
    <w:rsid w:val="00260CFC"/>
    <w:rsid w:val="00262A04"/>
    <w:rsid w:val="00264A50"/>
    <w:rsid w:val="00266720"/>
    <w:rsid w:val="00266C21"/>
    <w:rsid w:val="00270309"/>
    <w:rsid w:val="0027059C"/>
    <w:rsid w:val="002724A9"/>
    <w:rsid w:val="002727BB"/>
    <w:rsid w:val="00272CB5"/>
    <w:rsid w:val="00273D3E"/>
    <w:rsid w:val="002800CE"/>
    <w:rsid w:val="00280398"/>
    <w:rsid w:val="00282777"/>
    <w:rsid w:val="002828D4"/>
    <w:rsid w:val="00282F0A"/>
    <w:rsid w:val="002834F5"/>
    <w:rsid w:val="00284A90"/>
    <w:rsid w:val="00287735"/>
    <w:rsid w:val="00292EB3"/>
    <w:rsid w:val="002937C0"/>
    <w:rsid w:val="002949A4"/>
    <w:rsid w:val="00294BCB"/>
    <w:rsid w:val="00295E1D"/>
    <w:rsid w:val="00296473"/>
    <w:rsid w:val="002973F5"/>
    <w:rsid w:val="002A0B9E"/>
    <w:rsid w:val="002A106C"/>
    <w:rsid w:val="002A320D"/>
    <w:rsid w:val="002B0698"/>
    <w:rsid w:val="002B0EC3"/>
    <w:rsid w:val="002B2F46"/>
    <w:rsid w:val="002B3DBF"/>
    <w:rsid w:val="002B4D9B"/>
    <w:rsid w:val="002B70E8"/>
    <w:rsid w:val="002C0302"/>
    <w:rsid w:val="002C09BF"/>
    <w:rsid w:val="002C0B63"/>
    <w:rsid w:val="002C6F96"/>
    <w:rsid w:val="002C7C6B"/>
    <w:rsid w:val="002D1B1B"/>
    <w:rsid w:val="002D3408"/>
    <w:rsid w:val="002D3683"/>
    <w:rsid w:val="002D3E09"/>
    <w:rsid w:val="002D696F"/>
    <w:rsid w:val="002E09E4"/>
    <w:rsid w:val="002E3FE0"/>
    <w:rsid w:val="002E5590"/>
    <w:rsid w:val="002E57C5"/>
    <w:rsid w:val="002E7DB4"/>
    <w:rsid w:val="002F16B1"/>
    <w:rsid w:val="002F2BB4"/>
    <w:rsid w:val="003037BE"/>
    <w:rsid w:val="0030392B"/>
    <w:rsid w:val="00304BA6"/>
    <w:rsid w:val="00304D1D"/>
    <w:rsid w:val="00304D6C"/>
    <w:rsid w:val="003060F7"/>
    <w:rsid w:val="0031172D"/>
    <w:rsid w:val="0031194F"/>
    <w:rsid w:val="00311C8C"/>
    <w:rsid w:val="003120E7"/>
    <w:rsid w:val="00312B73"/>
    <w:rsid w:val="003138F8"/>
    <w:rsid w:val="00313ACA"/>
    <w:rsid w:val="003154B0"/>
    <w:rsid w:val="00315577"/>
    <w:rsid w:val="00316D41"/>
    <w:rsid w:val="00317967"/>
    <w:rsid w:val="00317F35"/>
    <w:rsid w:val="0032139D"/>
    <w:rsid w:val="00321B25"/>
    <w:rsid w:val="0032599C"/>
    <w:rsid w:val="0032664F"/>
    <w:rsid w:val="0032673C"/>
    <w:rsid w:val="00330AD9"/>
    <w:rsid w:val="00331177"/>
    <w:rsid w:val="003319F3"/>
    <w:rsid w:val="00331D56"/>
    <w:rsid w:val="00333C88"/>
    <w:rsid w:val="00336ADC"/>
    <w:rsid w:val="00336FB3"/>
    <w:rsid w:val="0033735E"/>
    <w:rsid w:val="003414BF"/>
    <w:rsid w:val="00343319"/>
    <w:rsid w:val="00344ADA"/>
    <w:rsid w:val="00345959"/>
    <w:rsid w:val="003502F3"/>
    <w:rsid w:val="0035087A"/>
    <w:rsid w:val="00350F2F"/>
    <w:rsid w:val="003535BE"/>
    <w:rsid w:val="00353DAB"/>
    <w:rsid w:val="00353FD5"/>
    <w:rsid w:val="00355133"/>
    <w:rsid w:val="00360FB1"/>
    <w:rsid w:val="00363DD6"/>
    <w:rsid w:val="00365B40"/>
    <w:rsid w:val="00365B5C"/>
    <w:rsid w:val="00365C7B"/>
    <w:rsid w:val="003661D1"/>
    <w:rsid w:val="00366881"/>
    <w:rsid w:val="0036772D"/>
    <w:rsid w:val="0037075E"/>
    <w:rsid w:val="00370B5D"/>
    <w:rsid w:val="00370BCD"/>
    <w:rsid w:val="00370C0D"/>
    <w:rsid w:val="003735AE"/>
    <w:rsid w:val="00373F9B"/>
    <w:rsid w:val="00374B54"/>
    <w:rsid w:val="003763E0"/>
    <w:rsid w:val="003774D5"/>
    <w:rsid w:val="0038048F"/>
    <w:rsid w:val="00380535"/>
    <w:rsid w:val="00380852"/>
    <w:rsid w:val="003829EB"/>
    <w:rsid w:val="0038357B"/>
    <w:rsid w:val="003850A2"/>
    <w:rsid w:val="00386C9E"/>
    <w:rsid w:val="003874F8"/>
    <w:rsid w:val="00391294"/>
    <w:rsid w:val="00391610"/>
    <w:rsid w:val="00393B7A"/>
    <w:rsid w:val="00393F4C"/>
    <w:rsid w:val="00394BDF"/>
    <w:rsid w:val="00397280"/>
    <w:rsid w:val="00397D3B"/>
    <w:rsid w:val="003A14CD"/>
    <w:rsid w:val="003A2B33"/>
    <w:rsid w:val="003A341A"/>
    <w:rsid w:val="003A410B"/>
    <w:rsid w:val="003A7C83"/>
    <w:rsid w:val="003B0851"/>
    <w:rsid w:val="003B0FF8"/>
    <w:rsid w:val="003B232D"/>
    <w:rsid w:val="003B6045"/>
    <w:rsid w:val="003C0577"/>
    <w:rsid w:val="003C4AAA"/>
    <w:rsid w:val="003C4AE5"/>
    <w:rsid w:val="003C4C1B"/>
    <w:rsid w:val="003C7C28"/>
    <w:rsid w:val="003D078D"/>
    <w:rsid w:val="003D36B6"/>
    <w:rsid w:val="003D46EF"/>
    <w:rsid w:val="003D55BA"/>
    <w:rsid w:val="003D5C2F"/>
    <w:rsid w:val="003D68A2"/>
    <w:rsid w:val="003D6E4B"/>
    <w:rsid w:val="003E1FB5"/>
    <w:rsid w:val="003E2753"/>
    <w:rsid w:val="003E2AC1"/>
    <w:rsid w:val="003E65EE"/>
    <w:rsid w:val="003E668E"/>
    <w:rsid w:val="003E6B20"/>
    <w:rsid w:val="003E6FF0"/>
    <w:rsid w:val="003F133F"/>
    <w:rsid w:val="003F1909"/>
    <w:rsid w:val="003F2168"/>
    <w:rsid w:val="003F3929"/>
    <w:rsid w:val="003F5003"/>
    <w:rsid w:val="003F5D73"/>
    <w:rsid w:val="003F6D9C"/>
    <w:rsid w:val="003F7FE5"/>
    <w:rsid w:val="00400E52"/>
    <w:rsid w:val="004013C6"/>
    <w:rsid w:val="004023F1"/>
    <w:rsid w:val="00404D42"/>
    <w:rsid w:val="004055B8"/>
    <w:rsid w:val="004055C7"/>
    <w:rsid w:val="0040575A"/>
    <w:rsid w:val="0040585C"/>
    <w:rsid w:val="0040644E"/>
    <w:rsid w:val="00407002"/>
    <w:rsid w:val="004073CC"/>
    <w:rsid w:val="00410048"/>
    <w:rsid w:val="00411C5A"/>
    <w:rsid w:val="00412A8F"/>
    <w:rsid w:val="00414EF9"/>
    <w:rsid w:val="004158F2"/>
    <w:rsid w:val="004164E6"/>
    <w:rsid w:val="0042238A"/>
    <w:rsid w:val="004249A0"/>
    <w:rsid w:val="00424B22"/>
    <w:rsid w:val="00424E83"/>
    <w:rsid w:val="00426423"/>
    <w:rsid w:val="00426599"/>
    <w:rsid w:val="00426E68"/>
    <w:rsid w:val="00426EB3"/>
    <w:rsid w:val="00430056"/>
    <w:rsid w:val="00432DB0"/>
    <w:rsid w:val="0043518F"/>
    <w:rsid w:val="00435244"/>
    <w:rsid w:val="00436724"/>
    <w:rsid w:val="00440015"/>
    <w:rsid w:val="00440E5B"/>
    <w:rsid w:val="00441BE1"/>
    <w:rsid w:val="00446B5E"/>
    <w:rsid w:val="0045070A"/>
    <w:rsid w:val="004517D0"/>
    <w:rsid w:val="00454FCF"/>
    <w:rsid w:val="00455DA6"/>
    <w:rsid w:val="004579FB"/>
    <w:rsid w:val="00462744"/>
    <w:rsid w:val="00465B12"/>
    <w:rsid w:val="0046698F"/>
    <w:rsid w:val="004710E1"/>
    <w:rsid w:val="00472FEC"/>
    <w:rsid w:val="00473903"/>
    <w:rsid w:val="00473A02"/>
    <w:rsid w:val="0047419B"/>
    <w:rsid w:val="004752F3"/>
    <w:rsid w:val="00475394"/>
    <w:rsid w:val="004753B7"/>
    <w:rsid w:val="00476DFA"/>
    <w:rsid w:val="0048083E"/>
    <w:rsid w:val="00480C13"/>
    <w:rsid w:val="0048220E"/>
    <w:rsid w:val="004826F0"/>
    <w:rsid w:val="00483F1C"/>
    <w:rsid w:val="0048716B"/>
    <w:rsid w:val="00487812"/>
    <w:rsid w:val="00490071"/>
    <w:rsid w:val="004908CA"/>
    <w:rsid w:val="00490CD7"/>
    <w:rsid w:val="004914F8"/>
    <w:rsid w:val="00491E9C"/>
    <w:rsid w:val="00492E21"/>
    <w:rsid w:val="004951EC"/>
    <w:rsid w:val="004A0331"/>
    <w:rsid w:val="004A0909"/>
    <w:rsid w:val="004A0FB1"/>
    <w:rsid w:val="004A1CE3"/>
    <w:rsid w:val="004A1FFA"/>
    <w:rsid w:val="004A28C1"/>
    <w:rsid w:val="004A38B6"/>
    <w:rsid w:val="004A3B94"/>
    <w:rsid w:val="004A3CC0"/>
    <w:rsid w:val="004A5F1C"/>
    <w:rsid w:val="004A5F99"/>
    <w:rsid w:val="004B34AF"/>
    <w:rsid w:val="004B44B1"/>
    <w:rsid w:val="004C1B0F"/>
    <w:rsid w:val="004C3E66"/>
    <w:rsid w:val="004C502E"/>
    <w:rsid w:val="004C5C5D"/>
    <w:rsid w:val="004C6989"/>
    <w:rsid w:val="004C6D71"/>
    <w:rsid w:val="004D004B"/>
    <w:rsid w:val="004D7A92"/>
    <w:rsid w:val="004E1686"/>
    <w:rsid w:val="004E31E6"/>
    <w:rsid w:val="004E3431"/>
    <w:rsid w:val="004E4C38"/>
    <w:rsid w:val="004F07B3"/>
    <w:rsid w:val="004F24A0"/>
    <w:rsid w:val="004F27A3"/>
    <w:rsid w:val="004F2F07"/>
    <w:rsid w:val="00500FF3"/>
    <w:rsid w:val="005068D3"/>
    <w:rsid w:val="00506C7A"/>
    <w:rsid w:val="00507A9F"/>
    <w:rsid w:val="00510764"/>
    <w:rsid w:val="00510E77"/>
    <w:rsid w:val="00511335"/>
    <w:rsid w:val="00512278"/>
    <w:rsid w:val="005149B9"/>
    <w:rsid w:val="00515817"/>
    <w:rsid w:val="00517796"/>
    <w:rsid w:val="005206E2"/>
    <w:rsid w:val="00520E43"/>
    <w:rsid w:val="005210E2"/>
    <w:rsid w:val="005210EE"/>
    <w:rsid w:val="005242D1"/>
    <w:rsid w:val="00525C37"/>
    <w:rsid w:val="00525CFD"/>
    <w:rsid w:val="00526DFE"/>
    <w:rsid w:val="00530FAA"/>
    <w:rsid w:val="00531ED1"/>
    <w:rsid w:val="005346CF"/>
    <w:rsid w:val="00534F54"/>
    <w:rsid w:val="005355ED"/>
    <w:rsid w:val="00536A28"/>
    <w:rsid w:val="00537613"/>
    <w:rsid w:val="00541ADA"/>
    <w:rsid w:val="00541C95"/>
    <w:rsid w:val="00543552"/>
    <w:rsid w:val="00544106"/>
    <w:rsid w:val="00544CE9"/>
    <w:rsid w:val="00544DF7"/>
    <w:rsid w:val="00545BD2"/>
    <w:rsid w:val="00547181"/>
    <w:rsid w:val="00550417"/>
    <w:rsid w:val="0055150A"/>
    <w:rsid w:val="00552975"/>
    <w:rsid w:val="005529AF"/>
    <w:rsid w:val="00552DCF"/>
    <w:rsid w:val="00555A1C"/>
    <w:rsid w:val="0055617A"/>
    <w:rsid w:val="005627FE"/>
    <w:rsid w:val="00563598"/>
    <w:rsid w:val="00565CEA"/>
    <w:rsid w:val="005676A1"/>
    <w:rsid w:val="005712FC"/>
    <w:rsid w:val="00573309"/>
    <w:rsid w:val="00574234"/>
    <w:rsid w:val="0057519F"/>
    <w:rsid w:val="005758A2"/>
    <w:rsid w:val="00576642"/>
    <w:rsid w:val="00581202"/>
    <w:rsid w:val="00582907"/>
    <w:rsid w:val="0058567D"/>
    <w:rsid w:val="00585AFB"/>
    <w:rsid w:val="0058621D"/>
    <w:rsid w:val="005869A9"/>
    <w:rsid w:val="00590C6A"/>
    <w:rsid w:val="00592D15"/>
    <w:rsid w:val="00592D2B"/>
    <w:rsid w:val="005955FC"/>
    <w:rsid w:val="005A0284"/>
    <w:rsid w:val="005A04F4"/>
    <w:rsid w:val="005A187C"/>
    <w:rsid w:val="005A3CAD"/>
    <w:rsid w:val="005A4CC8"/>
    <w:rsid w:val="005A58C5"/>
    <w:rsid w:val="005A77FD"/>
    <w:rsid w:val="005B0F7E"/>
    <w:rsid w:val="005B14F6"/>
    <w:rsid w:val="005B2C4A"/>
    <w:rsid w:val="005B3D4E"/>
    <w:rsid w:val="005B569F"/>
    <w:rsid w:val="005B68A5"/>
    <w:rsid w:val="005B7C70"/>
    <w:rsid w:val="005C4E57"/>
    <w:rsid w:val="005C75C4"/>
    <w:rsid w:val="005C7FB2"/>
    <w:rsid w:val="005D0CFF"/>
    <w:rsid w:val="005D15AF"/>
    <w:rsid w:val="005D1B6A"/>
    <w:rsid w:val="005D31F7"/>
    <w:rsid w:val="005D4CC2"/>
    <w:rsid w:val="005D7297"/>
    <w:rsid w:val="005E15DF"/>
    <w:rsid w:val="005E2968"/>
    <w:rsid w:val="005E358C"/>
    <w:rsid w:val="005E558F"/>
    <w:rsid w:val="005E5C71"/>
    <w:rsid w:val="005F0EAD"/>
    <w:rsid w:val="005F1A5C"/>
    <w:rsid w:val="005F7FE1"/>
    <w:rsid w:val="005F7FF8"/>
    <w:rsid w:val="00600302"/>
    <w:rsid w:val="0060682F"/>
    <w:rsid w:val="00607BAA"/>
    <w:rsid w:val="00611071"/>
    <w:rsid w:val="00612E8B"/>
    <w:rsid w:val="0061625D"/>
    <w:rsid w:val="00616F50"/>
    <w:rsid w:val="00617C16"/>
    <w:rsid w:val="00625A4D"/>
    <w:rsid w:val="0063015A"/>
    <w:rsid w:val="0063134B"/>
    <w:rsid w:val="00631AEC"/>
    <w:rsid w:val="00631D90"/>
    <w:rsid w:val="00632991"/>
    <w:rsid w:val="00633C09"/>
    <w:rsid w:val="00637B3B"/>
    <w:rsid w:val="00640DC4"/>
    <w:rsid w:val="006443B6"/>
    <w:rsid w:val="0064534C"/>
    <w:rsid w:val="00650EE1"/>
    <w:rsid w:val="00652B24"/>
    <w:rsid w:val="00652E3C"/>
    <w:rsid w:val="00654E45"/>
    <w:rsid w:val="006607D8"/>
    <w:rsid w:val="00660851"/>
    <w:rsid w:val="0066090C"/>
    <w:rsid w:val="0066184A"/>
    <w:rsid w:val="0066287F"/>
    <w:rsid w:val="006638D8"/>
    <w:rsid w:val="006654A7"/>
    <w:rsid w:val="00667766"/>
    <w:rsid w:val="00671115"/>
    <w:rsid w:val="006711D1"/>
    <w:rsid w:val="00674CB3"/>
    <w:rsid w:val="006756F5"/>
    <w:rsid w:val="00675CCE"/>
    <w:rsid w:val="00675FD2"/>
    <w:rsid w:val="00676791"/>
    <w:rsid w:val="00680D2E"/>
    <w:rsid w:val="00680FFE"/>
    <w:rsid w:val="0068179E"/>
    <w:rsid w:val="00681D19"/>
    <w:rsid w:val="00682DC3"/>
    <w:rsid w:val="00685A41"/>
    <w:rsid w:val="00691537"/>
    <w:rsid w:val="0069155E"/>
    <w:rsid w:val="00692463"/>
    <w:rsid w:val="00697840"/>
    <w:rsid w:val="006A2E6E"/>
    <w:rsid w:val="006A2EA7"/>
    <w:rsid w:val="006A4486"/>
    <w:rsid w:val="006A7111"/>
    <w:rsid w:val="006B02A0"/>
    <w:rsid w:val="006B09AA"/>
    <w:rsid w:val="006B34A3"/>
    <w:rsid w:val="006B5E3F"/>
    <w:rsid w:val="006B633A"/>
    <w:rsid w:val="006B6DF5"/>
    <w:rsid w:val="006C05B0"/>
    <w:rsid w:val="006C1CD2"/>
    <w:rsid w:val="006C2389"/>
    <w:rsid w:val="006C2B41"/>
    <w:rsid w:val="006C3220"/>
    <w:rsid w:val="006C35BB"/>
    <w:rsid w:val="006C396B"/>
    <w:rsid w:val="006C3A29"/>
    <w:rsid w:val="006C5008"/>
    <w:rsid w:val="006C59CF"/>
    <w:rsid w:val="006C75E4"/>
    <w:rsid w:val="006D068C"/>
    <w:rsid w:val="006D0711"/>
    <w:rsid w:val="006D4ED2"/>
    <w:rsid w:val="006D728D"/>
    <w:rsid w:val="006D7A18"/>
    <w:rsid w:val="006D7C57"/>
    <w:rsid w:val="006E11CE"/>
    <w:rsid w:val="006E3BA9"/>
    <w:rsid w:val="006E792D"/>
    <w:rsid w:val="006E7E02"/>
    <w:rsid w:val="006F1AA3"/>
    <w:rsid w:val="006F3094"/>
    <w:rsid w:val="006F53B8"/>
    <w:rsid w:val="006F6474"/>
    <w:rsid w:val="006F665E"/>
    <w:rsid w:val="006F68E0"/>
    <w:rsid w:val="006F69DB"/>
    <w:rsid w:val="006F723B"/>
    <w:rsid w:val="006F7952"/>
    <w:rsid w:val="00700590"/>
    <w:rsid w:val="007015CC"/>
    <w:rsid w:val="00701FB9"/>
    <w:rsid w:val="00705982"/>
    <w:rsid w:val="00710D97"/>
    <w:rsid w:val="00712C07"/>
    <w:rsid w:val="0071323B"/>
    <w:rsid w:val="00716760"/>
    <w:rsid w:val="00717203"/>
    <w:rsid w:val="00721B65"/>
    <w:rsid w:val="00721E29"/>
    <w:rsid w:val="00722A5E"/>
    <w:rsid w:val="00723A6F"/>
    <w:rsid w:val="007242B6"/>
    <w:rsid w:val="00726597"/>
    <w:rsid w:val="007265B4"/>
    <w:rsid w:val="00727760"/>
    <w:rsid w:val="0073541E"/>
    <w:rsid w:val="007405F4"/>
    <w:rsid w:val="00744077"/>
    <w:rsid w:val="00744B8C"/>
    <w:rsid w:val="00744E0F"/>
    <w:rsid w:val="00746D3A"/>
    <w:rsid w:val="00746DB2"/>
    <w:rsid w:val="00746FB0"/>
    <w:rsid w:val="0074791C"/>
    <w:rsid w:val="00751680"/>
    <w:rsid w:val="00752484"/>
    <w:rsid w:val="0075340B"/>
    <w:rsid w:val="007549DB"/>
    <w:rsid w:val="00754C8C"/>
    <w:rsid w:val="007553DE"/>
    <w:rsid w:val="00755758"/>
    <w:rsid w:val="007560AA"/>
    <w:rsid w:val="0076341C"/>
    <w:rsid w:val="00765125"/>
    <w:rsid w:val="00765C1A"/>
    <w:rsid w:val="00766087"/>
    <w:rsid w:val="007679CE"/>
    <w:rsid w:val="00770A79"/>
    <w:rsid w:val="00770B9B"/>
    <w:rsid w:val="007710DA"/>
    <w:rsid w:val="00771C39"/>
    <w:rsid w:val="00771C64"/>
    <w:rsid w:val="00771EA8"/>
    <w:rsid w:val="007728A3"/>
    <w:rsid w:val="00774FEF"/>
    <w:rsid w:val="00775D5F"/>
    <w:rsid w:val="007801EB"/>
    <w:rsid w:val="00780F89"/>
    <w:rsid w:val="00781D96"/>
    <w:rsid w:val="00782AF4"/>
    <w:rsid w:val="00784635"/>
    <w:rsid w:val="0078657F"/>
    <w:rsid w:val="007866CD"/>
    <w:rsid w:val="00786819"/>
    <w:rsid w:val="007912A2"/>
    <w:rsid w:val="00792F94"/>
    <w:rsid w:val="007930D5"/>
    <w:rsid w:val="00793E36"/>
    <w:rsid w:val="007A4298"/>
    <w:rsid w:val="007A55C5"/>
    <w:rsid w:val="007A60D4"/>
    <w:rsid w:val="007A6331"/>
    <w:rsid w:val="007A6AE4"/>
    <w:rsid w:val="007A755E"/>
    <w:rsid w:val="007B052D"/>
    <w:rsid w:val="007B0EE5"/>
    <w:rsid w:val="007B1939"/>
    <w:rsid w:val="007B2172"/>
    <w:rsid w:val="007B2496"/>
    <w:rsid w:val="007B2BE4"/>
    <w:rsid w:val="007B2CB3"/>
    <w:rsid w:val="007B34FF"/>
    <w:rsid w:val="007B467A"/>
    <w:rsid w:val="007B4E00"/>
    <w:rsid w:val="007B70A0"/>
    <w:rsid w:val="007B7280"/>
    <w:rsid w:val="007B7668"/>
    <w:rsid w:val="007B76D9"/>
    <w:rsid w:val="007C0947"/>
    <w:rsid w:val="007C3EB9"/>
    <w:rsid w:val="007C4DF6"/>
    <w:rsid w:val="007D1CA7"/>
    <w:rsid w:val="007D2052"/>
    <w:rsid w:val="007D25FB"/>
    <w:rsid w:val="007D4250"/>
    <w:rsid w:val="007D79A3"/>
    <w:rsid w:val="007D7B78"/>
    <w:rsid w:val="007D7B7B"/>
    <w:rsid w:val="007E1849"/>
    <w:rsid w:val="007E23D0"/>
    <w:rsid w:val="007E3BB4"/>
    <w:rsid w:val="007E634F"/>
    <w:rsid w:val="007F0996"/>
    <w:rsid w:val="007F20CE"/>
    <w:rsid w:val="007F23BA"/>
    <w:rsid w:val="007F7D9B"/>
    <w:rsid w:val="008000FC"/>
    <w:rsid w:val="00801268"/>
    <w:rsid w:val="0080167F"/>
    <w:rsid w:val="008040C6"/>
    <w:rsid w:val="0080571F"/>
    <w:rsid w:val="00805F5D"/>
    <w:rsid w:val="00806604"/>
    <w:rsid w:val="00806C0A"/>
    <w:rsid w:val="00807BC9"/>
    <w:rsid w:val="008115CC"/>
    <w:rsid w:val="0081527F"/>
    <w:rsid w:val="008162F4"/>
    <w:rsid w:val="00820EDF"/>
    <w:rsid w:val="0082164F"/>
    <w:rsid w:val="00825B57"/>
    <w:rsid w:val="00826C16"/>
    <w:rsid w:val="008272A6"/>
    <w:rsid w:val="00827C41"/>
    <w:rsid w:val="00827E3E"/>
    <w:rsid w:val="00827FD5"/>
    <w:rsid w:val="00830693"/>
    <w:rsid w:val="00830B57"/>
    <w:rsid w:val="00833EA0"/>
    <w:rsid w:val="00836300"/>
    <w:rsid w:val="00840190"/>
    <w:rsid w:val="008438B6"/>
    <w:rsid w:val="00844B2D"/>
    <w:rsid w:val="008465C4"/>
    <w:rsid w:val="008476A0"/>
    <w:rsid w:val="008477F0"/>
    <w:rsid w:val="008505F8"/>
    <w:rsid w:val="00854A88"/>
    <w:rsid w:val="00855529"/>
    <w:rsid w:val="00856242"/>
    <w:rsid w:val="00861171"/>
    <w:rsid w:val="00861649"/>
    <w:rsid w:val="008634C4"/>
    <w:rsid w:val="00864164"/>
    <w:rsid w:val="00864D93"/>
    <w:rsid w:val="00864EE2"/>
    <w:rsid w:val="0086546A"/>
    <w:rsid w:val="00866E15"/>
    <w:rsid w:val="00867919"/>
    <w:rsid w:val="008679BE"/>
    <w:rsid w:val="00870792"/>
    <w:rsid w:val="008707EF"/>
    <w:rsid w:val="00871134"/>
    <w:rsid w:val="00871716"/>
    <w:rsid w:val="008732E3"/>
    <w:rsid w:val="00874B3B"/>
    <w:rsid w:val="00876846"/>
    <w:rsid w:val="00886066"/>
    <w:rsid w:val="0088686C"/>
    <w:rsid w:val="00886B63"/>
    <w:rsid w:val="008900EE"/>
    <w:rsid w:val="00890AD7"/>
    <w:rsid w:val="00892BB4"/>
    <w:rsid w:val="00892D06"/>
    <w:rsid w:val="00894E87"/>
    <w:rsid w:val="00896051"/>
    <w:rsid w:val="00896428"/>
    <w:rsid w:val="00896E9F"/>
    <w:rsid w:val="00897092"/>
    <w:rsid w:val="00897263"/>
    <w:rsid w:val="008A2C6C"/>
    <w:rsid w:val="008A3736"/>
    <w:rsid w:val="008A447F"/>
    <w:rsid w:val="008A5709"/>
    <w:rsid w:val="008B1A5B"/>
    <w:rsid w:val="008B1ED5"/>
    <w:rsid w:val="008B2C8F"/>
    <w:rsid w:val="008B347F"/>
    <w:rsid w:val="008B3560"/>
    <w:rsid w:val="008B3DD8"/>
    <w:rsid w:val="008B3FB9"/>
    <w:rsid w:val="008B4A9C"/>
    <w:rsid w:val="008B5373"/>
    <w:rsid w:val="008B68C6"/>
    <w:rsid w:val="008B6D5C"/>
    <w:rsid w:val="008B73D4"/>
    <w:rsid w:val="008C15F6"/>
    <w:rsid w:val="008C18B2"/>
    <w:rsid w:val="008C330D"/>
    <w:rsid w:val="008C679A"/>
    <w:rsid w:val="008C6A70"/>
    <w:rsid w:val="008D09D1"/>
    <w:rsid w:val="008D3B7C"/>
    <w:rsid w:val="008D4698"/>
    <w:rsid w:val="008D5800"/>
    <w:rsid w:val="008D7126"/>
    <w:rsid w:val="008D73E0"/>
    <w:rsid w:val="008D77C0"/>
    <w:rsid w:val="008E05CF"/>
    <w:rsid w:val="008E134B"/>
    <w:rsid w:val="008E264D"/>
    <w:rsid w:val="008E2CF8"/>
    <w:rsid w:val="008E2ECC"/>
    <w:rsid w:val="008E35EE"/>
    <w:rsid w:val="008E3A1C"/>
    <w:rsid w:val="008E5720"/>
    <w:rsid w:val="008E7209"/>
    <w:rsid w:val="008E7C07"/>
    <w:rsid w:val="008F0536"/>
    <w:rsid w:val="008F2C54"/>
    <w:rsid w:val="008F70FD"/>
    <w:rsid w:val="00901326"/>
    <w:rsid w:val="009017ED"/>
    <w:rsid w:val="00901C3B"/>
    <w:rsid w:val="0090448E"/>
    <w:rsid w:val="00904A38"/>
    <w:rsid w:val="00904A45"/>
    <w:rsid w:val="009061CC"/>
    <w:rsid w:val="00910F9D"/>
    <w:rsid w:val="00912C17"/>
    <w:rsid w:val="009130F7"/>
    <w:rsid w:val="009149AF"/>
    <w:rsid w:val="00915A7B"/>
    <w:rsid w:val="00917042"/>
    <w:rsid w:val="009173C7"/>
    <w:rsid w:val="00917B9A"/>
    <w:rsid w:val="00921929"/>
    <w:rsid w:val="00921B3E"/>
    <w:rsid w:val="0092221C"/>
    <w:rsid w:val="0092244A"/>
    <w:rsid w:val="00924422"/>
    <w:rsid w:val="00925B7B"/>
    <w:rsid w:val="009271C0"/>
    <w:rsid w:val="009279B0"/>
    <w:rsid w:val="009302A0"/>
    <w:rsid w:val="009336ED"/>
    <w:rsid w:val="0093391F"/>
    <w:rsid w:val="009377BE"/>
    <w:rsid w:val="0094003F"/>
    <w:rsid w:val="009407B0"/>
    <w:rsid w:val="009408CB"/>
    <w:rsid w:val="009419D5"/>
    <w:rsid w:val="00941E86"/>
    <w:rsid w:val="00945167"/>
    <w:rsid w:val="00945BE9"/>
    <w:rsid w:val="00946067"/>
    <w:rsid w:val="00946211"/>
    <w:rsid w:val="00947CB1"/>
    <w:rsid w:val="00951D4E"/>
    <w:rsid w:val="00952306"/>
    <w:rsid w:val="009524F6"/>
    <w:rsid w:val="00955B14"/>
    <w:rsid w:val="00955ED6"/>
    <w:rsid w:val="009578B4"/>
    <w:rsid w:val="00961447"/>
    <w:rsid w:val="00961C2D"/>
    <w:rsid w:val="00962575"/>
    <w:rsid w:val="00964442"/>
    <w:rsid w:val="00965BB0"/>
    <w:rsid w:val="00966150"/>
    <w:rsid w:val="0096737B"/>
    <w:rsid w:val="00967484"/>
    <w:rsid w:val="00970B12"/>
    <w:rsid w:val="00971235"/>
    <w:rsid w:val="009735E4"/>
    <w:rsid w:val="00975188"/>
    <w:rsid w:val="009759F1"/>
    <w:rsid w:val="00977C58"/>
    <w:rsid w:val="009814E9"/>
    <w:rsid w:val="00982504"/>
    <w:rsid w:val="00990CE0"/>
    <w:rsid w:val="00994726"/>
    <w:rsid w:val="00995282"/>
    <w:rsid w:val="009968FC"/>
    <w:rsid w:val="00997014"/>
    <w:rsid w:val="0099791C"/>
    <w:rsid w:val="009A100B"/>
    <w:rsid w:val="009A5C0B"/>
    <w:rsid w:val="009A766E"/>
    <w:rsid w:val="009B3EC8"/>
    <w:rsid w:val="009B4452"/>
    <w:rsid w:val="009B48B3"/>
    <w:rsid w:val="009B4AE4"/>
    <w:rsid w:val="009B4C57"/>
    <w:rsid w:val="009B4EC1"/>
    <w:rsid w:val="009B5537"/>
    <w:rsid w:val="009C01E1"/>
    <w:rsid w:val="009C06BB"/>
    <w:rsid w:val="009C0858"/>
    <w:rsid w:val="009C0B55"/>
    <w:rsid w:val="009C21D1"/>
    <w:rsid w:val="009C2694"/>
    <w:rsid w:val="009C2CC7"/>
    <w:rsid w:val="009C2FB2"/>
    <w:rsid w:val="009C7593"/>
    <w:rsid w:val="009C77ED"/>
    <w:rsid w:val="009D0096"/>
    <w:rsid w:val="009D11B6"/>
    <w:rsid w:val="009D138F"/>
    <w:rsid w:val="009D2E34"/>
    <w:rsid w:val="009D3F64"/>
    <w:rsid w:val="009D5504"/>
    <w:rsid w:val="009D5C8C"/>
    <w:rsid w:val="009D798A"/>
    <w:rsid w:val="009E1CD1"/>
    <w:rsid w:val="009E1D89"/>
    <w:rsid w:val="009E31E0"/>
    <w:rsid w:val="009E375A"/>
    <w:rsid w:val="009F19FF"/>
    <w:rsid w:val="009F6E48"/>
    <w:rsid w:val="00A002F3"/>
    <w:rsid w:val="00A01066"/>
    <w:rsid w:val="00A0139D"/>
    <w:rsid w:val="00A042B4"/>
    <w:rsid w:val="00A05735"/>
    <w:rsid w:val="00A14C8A"/>
    <w:rsid w:val="00A21043"/>
    <w:rsid w:val="00A21D7E"/>
    <w:rsid w:val="00A227A5"/>
    <w:rsid w:val="00A26958"/>
    <w:rsid w:val="00A309DD"/>
    <w:rsid w:val="00A32443"/>
    <w:rsid w:val="00A329EF"/>
    <w:rsid w:val="00A33A27"/>
    <w:rsid w:val="00A34137"/>
    <w:rsid w:val="00A343AF"/>
    <w:rsid w:val="00A345CA"/>
    <w:rsid w:val="00A34DAD"/>
    <w:rsid w:val="00A35C64"/>
    <w:rsid w:val="00A37368"/>
    <w:rsid w:val="00A37F84"/>
    <w:rsid w:val="00A40F65"/>
    <w:rsid w:val="00A4143A"/>
    <w:rsid w:val="00A42603"/>
    <w:rsid w:val="00A42E02"/>
    <w:rsid w:val="00A43706"/>
    <w:rsid w:val="00A43F21"/>
    <w:rsid w:val="00A447E6"/>
    <w:rsid w:val="00A45196"/>
    <w:rsid w:val="00A45530"/>
    <w:rsid w:val="00A45C2B"/>
    <w:rsid w:val="00A50FC7"/>
    <w:rsid w:val="00A51DAD"/>
    <w:rsid w:val="00A52043"/>
    <w:rsid w:val="00A552FE"/>
    <w:rsid w:val="00A553AF"/>
    <w:rsid w:val="00A5624A"/>
    <w:rsid w:val="00A56B5A"/>
    <w:rsid w:val="00A57937"/>
    <w:rsid w:val="00A60439"/>
    <w:rsid w:val="00A61315"/>
    <w:rsid w:val="00A637DA"/>
    <w:rsid w:val="00A64417"/>
    <w:rsid w:val="00A64A1E"/>
    <w:rsid w:val="00A64AAA"/>
    <w:rsid w:val="00A65380"/>
    <w:rsid w:val="00A67569"/>
    <w:rsid w:val="00A7012E"/>
    <w:rsid w:val="00A70660"/>
    <w:rsid w:val="00A71CF2"/>
    <w:rsid w:val="00A730B2"/>
    <w:rsid w:val="00A76721"/>
    <w:rsid w:val="00A767CD"/>
    <w:rsid w:val="00A8071C"/>
    <w:rsid w:val="00A819FE"/>
    <w:rsid w:val="00A84DF3"/>
    <w:rsid w:val="00A85190"/>
    <w:rsid w:val="00A86B12"/>
    <w:rsid w:val="00A87E28"/>
    <w:rsid w:val="00A91EE4"/>
    <w:rsid w:val="00A92C99"/>
    <w:rsid w:val="00A92F53"/>
    <w:rsid w:val="00A93947"/>
    <w:rsid w:val="00A943F9"/>
    <w:rsid w:val="00A979BD"/>
    <w:rsid w:val="00AA217C"/>
    <w:rsid w:val="00AA304F"/>
    <w:rsid w:val="00AA45CC"/>
    <w:rsid w:val="00AA4F6B"/>
    <w:rsid w:val="00AB2AD2"/>
    <w:rsid w:val="00AB47FB"/>
    <w:rsid w:val="00AB6042"/>
    <w:rsid w:val="00AB6F8F"/>
    <w:rsid w:val="00AB7127"/>
    <w:rsid w:val="00AB7619"/>
    <w:rsid w:val="00AC1082"/>
    <w:rsid w:val="00AC48CA"/>
    <w:rsid w:val="00AC4F4F"/>
    <w:rsid w:val="00AC70A4"/>
    <w:rsid w:val="00AD112F"/>
    <w:rsid w:val="00AD2B39"/>
    <w:rsid w:val="00AE064B"/>
    <w:rsid w:val="00AE0709"/>
    <w:rsid w:val="00AE154A"/>
    <w:rsid w:val="00AE4B19"/>
    <w:rsid w:val="00AE7250"/>
    <w:rsid w:val="00AF0E92"/>
    <w:rsid w:val="00AF21A1"/>
    <w:rsid w:val="00AF2E5E"/>
    <w:rsid w:val="00AF4B66"/>
    <w:rsid w:val="00AF6BB2"/>
    <w:rsid w:val="00AF7430"/>
    <w:rsid w:val="00B020D0"/>
    <w:rsid w:val="00B023FA"/>
    <w:rsid w:val="00B02584"/>
    <w:rsid w:val="00B043CB"/>
    <w:rsid w:val="00B04518"/>
    <w:rsid w:val="00B04E8C"/>
    <w:rsid w:val="00B06C11"/>
    <w:rsid w:val="00B06C5C"/>
    <w:rsid w:val="00B10E7D"/>
    <w:rsid w:val="00B11F13"/>
    <w:rsid w:val="00B179A2"/>
    <w:rsid w:val="00B17C5B"/>
    <w:rsid w:val="00B228DE"/>
    <w:rsid w:val="00B22E32"/>
    <w:rsid w:val="00B232B7"/>
    <w:rsid w:val="00B2505C"/>
    <w:rsid w:val="00B255C0"/>
    <w:rsid w:val="00B256D2"/>
    <w:rsid w:val="00B261A8"/>
    <w:rsid w:val="00B32CD9"/>
    <w:rsid w:val="00B33762"/>
    <w:rsid w:val="00B3582A"/>
    <w:rsid w:val="00B37517"/>
    <w:rsid w:val="00B41282"/>
    <w:rsid w:val="00B42FF0"/>
    <w:rsid w:val="00B4765C"/>
    <w:rsid w:val="00B47BE2"/>
    <w:rsid w:val="00B47ECA"/>
    <w:rsid w:val="00B519DB"/>
    <w:rsid w:val="00B5475C"/>
    <w:rsid w:val="00B5483B"/>
    <w:rsid w:val="00B56D1C"/>
    <w:rsid w:val="00B571FA"/>
    <w:rsid w:val="00B577A4"/>
    <w:rsid w:val="00B57D9B"/>
    <w:rsid w:val="00B6312C"/>
    <w:rsid w:val="00B64AC5"/>
    <w:rsid w:val="00B6686E"/>
    <w:rsid w:val="00B67C58"/>
    <w:rsid w:val="00B713FD"/>
    <w:rsid w:val="00B7149E"/>
    <w:rsid w:val="00B72248"/>
    <w:rsid w:val="00B73262"/>
    <w:rsid w:val="00B74AE1"/>
    <w:rsid w:val="00B75F3A"/>
    <w:rsid w:val="00B76CF7"/>
    <w:rsid w:val="00B81799"/>
    <w:rsid w:val="00B83A21"/>
    <w:rsid w:val="00B902F8"/>
    <w:rsid w:val="00B911E8"/>
    <w:rsid w:val="00B92B58"/>
    <w:rsid w:val="00B94799"/>
    <w:rsid w:val="00B95B52"/>
    <w:rsid w:val="00B9627A"/>
    <w:rsid w:val="00B96952"/>
    <w:rsid w:val="00BA06FE"/>
    <w:rsid w:val="00BA1305"/>
    <w:rsid w:val="00BA1433"/>
    <w:rsid w:val="00BA39D0"/>
    <w:rsid w:val="00BA4063"/>
    <w:rsid w:val="00BA5823"/>
    <w:rsid w:val="00BA6FEC"/>
    <w:rsid w:val="00BA7FAD"/>
    <w:rsid w:val="00BB0646"/>
    <w:rsid w:val="00BB2F20"/>
    <w:rsid w:val="00BB60E1"/>
    <w:rsid w:val="00BB6DF9"/>
    <w:rsid w:val="00BC1934"/>
    <w:rsid w:val="00BC2B41"/>
    <w:rsid w:val="00BC5075"/>
    <w:rsid w:val="00BC579F"/>
    <w:rsid w:val="00BD3B19"/>
    <w:rsid w:val="00BE528D"/>
    <w:rsid w:val="00BE5CE5"/>
    <w:rsid w:val="00BE5F58"/>
    <w:rsid w:val="00BE698C"/>
    <w:rsid w:val="00BF2F71"/>
    <w:rsid w:val="00BF3ED7"/>
    <w:rsid w:val="00BF4072"/>
    <w:rsid w:val="00BF7312"/>
    <w:rsid w:val="00C0066E"/>
    <w:rsid w:val="00C030CF"/>
    <w:rsid w:val="00C03205"/>
    <w:rsid w:val="00C0421E"/>
    <w:rsid w:val="00C047DA"/>
    <w:rsid w:val="00C068AE"/>
    <w:rsid w:val="00C07311"/>
    <w:rsid w:val="00C12BAC"/>
    <w:rsid w:val="00C13A92"/>
    <w:rsid w:val="00C14A79"/>
    <w:rsid w:val="00C17364"/>
    <w:rsid w:val="00C17EB6"/>
    <w:rsid w:val="00C214BA"/>
    <w:rsid w:val="00C242F4"/>
    <w:rsid w:val="00C246B0"/>
    <w:rsid w:val="00C27179"/>
    <w:rsid w:val="00C27BFF"/>
    <w:rsid w:val="00C30756"/>
    <w:rsid w:val="00C32162"/>
    <w:rsid w:val="00C33797"/>
    <w:rsid w:val="00C36DA6"/>
    <w:rsid w:val="00C375B8"/>
    <w:rsid w:val="00C4357E"/>
    <w:rsid w:val="00C45B28"/>
    <w:rsid w:val="00C50094"/>
    <w:rsid w:val="00C50109"/>
    <w:rsid w:val="00C51F28"/>
    <w:rsid w:val="00C541C9"/>
    <w:rsid w:val="00C555C0"/>
    <w:rsid w:val="00C570F6"/>
    <w:rsid w:val="00C575CA"/>
    <w:rsid w:val="00C60556"/>
    <w:rsid w:val="00C60BF1"/>
    <w:rsid w:val="00C60F71"/>
    <w:rsid w:val="00C61813"/>
    <w:rsid w:val="00C625DD"/>
    <w:rsid w:val="00C63D16"/>
    <w:rsid w:val="00C648FE"/>
    <w:rsid w:val="00C65D05"/>
    <w:rsid w:val="00C67986"/>
    <w:rsid w:val="00C704C0"/>
    <w:rsid w:val="00C7078E"/>
    <w:rsid w:val="00C70B22"/>
    <w:rsid w:val="00C70FF4"/>
    <w:rsid w:val="00C7108A"/>
    <w:rsid w:val="00C74C7D"/>
    <w:rsid w:val="00C75006"/>
    <w:rsid w:val="00C7516D"/>
    <w:rsid w:val="00C765AF"/>
    <w:rsid w:val="00C76752"/>
    <w:rsid w:val="00C773A2"/>
    <w:rsid w:val="00C80DD5"/>
    <w:rsid w:val="00C8160A"/>
    <w:rsid w:val="00C831ED"/>
    <w:rsid w:val="00C83530"/>
    <w:rsid w:val="00C83C4B"/>
    <w:rsid w:val="00C83D5B"/>
    <w:rsid w:val="00C86562"/>
    <w:rsid w:val="00C87208"/>
    <w:rsid w:val="00C9045F"/>
    <w:rsid w:val="00C9422E"/>
    <w:rsid w:val="00C945D1"/>
    <w:rsid w:val="00C94A46"/>
    <w:rsid w:val="00C94AB5"/>
    <w:rsid w:val="00C956B6"/>
    <w:rsid w:val="00C962F6"/>
    <w:rsid w:val="00C97CA8"/>
    <w:rsid w:val="00CA0CFE"/>
    <w:rsid w:val="00CA0E56"/>
    <w:rsid w:val="00CA594C"/>
    <w:rsid w:val="00CA5D43"/>
    <w:rsid w:val="00CA62E7"/>
    <w:rsid w:val="00CA6D00"/>
    <w:rsid w:val="00CA7CA6"/>
    <w:rsid w:val="00CB0F04"/>
    <w:rsid w:val="00CB2074"/>
    <w:rsid w:val="00CB2AE9"/>
    <w:rsid w:val="00CB4116"/>
    <w:rsid w:val="00CB4825"/>
    <w:rsid w:val="00CC0F4B"/>
    <w:rsid w:val="00CC1C97"/>
    <w:rsid w:val="00CC7195"/>
    <w:rsid w:val="00CD0374"/>
    <w:rsid w:val="00CD18D5"/>
    <w:rsid w:val="00CD19BF"/>
    <w:rsid w:val="00CD3954"/>
    <w:rsid w:val="00CD3F9E"/>
    <w:rsid w:val="00CD5EB3"/>
    <w:rsid w:val="00CD65E8"/>
    <w:rsid w:val="00CD66EC"/>
    <w:rsid w:val="00CD68F3"/>
    <w:rsid w:val="00CD78CA"/>
    <w:rsid w:val="00CE0092"/>
    <w:rsid w:val="00CE27E4"/>
    <w:rsid w:val="00CE3559"/>
    <w:rsid w:val="00CE441F"/>
    <w:rsid w:val="00CE76E9"/>
    <w:rsid w:val="00CF0107"/>
    <w:rsid w:val="00CF131A"/>
    <w:rsid w:val="00CF5406"/>
    <w:rsid w:val="00CF61C8"/>
    <w:rsid w:val="00D014DF"/>
    <w:rsid w:val="00D01AED"/>
    <w:rsid w:val="00D04D0A"/>
    <w:rsid w:val="00D05CDC"/>
    <w:rsid w:val="00D06238"/>
    <w:rsid w:val="00D0675B"/>
    <w:rsid w:val="00D10DDD"/>
    <w:rsid w:val="00D13C5F"/>
    <w:rsid w:val="00D142C7"/>
    <w:rsid w:val="00D1443A"/>
    <w:rsid w:val="00D1663E"/>
    <w:rsid w:val="00D16F60"/>
    <w:rsid w:val="00D1783E"/>
    <w:rsid w:val="00D210AB"/>
    <w:rsid w:val="00D213E4"/>
    <w:rsid w:val="00D228BD"/>
    <w:rsid w:val="00D23444"/>
    <w:rsid w:val="00D2349A"/>
    <w:rsid w:val="00D2389C"/>
    <w:rsid w:val="00D25CE5"/>
    <w:rsid w:val="00D2658D"/>
    <w:rsid w:val="00D26DB9"/>
    <w:rsid w:val="00D322ED"/>
    <w:rsid w:val="00D32BF3"/>
    <w:rsid w:val="00D32CA3"/>
    <w:rsid w:val="00D33A35"/>
    <w:rsid w:val="00D36410"/>
    <w:rsid w:val="00D372E1"/>
    <w:rsid w:val="00D40CE7"/>
    <w:rsid w:val="00D461AE"/>
    <w:rsid w:val="00D51B49"/>
    <w:rsid w:val="00D52E34"/>
    <w:rsid w:val="00D54B4D"/>
    <w:rsid w:val="00D552EC"/>
    <w:rsid w:val="00D56242"/>
    <w:rsid w:val="00D57009"/>
    <w:rsid w:val="00D6059E"/>
    <w:rsid w:val="00D62051"/>
    <w:rsid w:val="00D65089"/>
    <w:rsid w:val="00D664C2"/>
    <w:rsid w:val="00D66AF0"/>
    <w:rsid w:val="00D670B8"/>
    <w:rsid w:val="00D71405"/>
    <w:rsid w:val="00D73815"/>
    <w:rsid w:val="00D73E3C"/>
    <w:rsid w:val="00D74E82"/>
    <w:rsid w:val="00D76879"/>
    <w:rsid w:val="00D811D9"/>
    <w:rsid w:val="00D8173D"/>
    <w:rsid w:val="00D81B14"/>
    <w:rsid w:val="00D81D4E"/>
    <w:rsid w:val="00D81EC6"/>
    <w:rsid w:val="00D8412C"/>
    <w:rsid w:val="00D863E8"/>
    <w:rsid w:val="00D87C2C"/>
    <w:rsid w:val="00D90313"/>
    <w:rsid w:val="00D91516"/>
    <w:rsid w:val="00D920A0"/>
    <w:rsid w:val="00D92153"/>
    <w:rsid w:val="00D92652"/>
    <w:rsid w:val="00D931BB"/>
    <w:rsid w:val="00D93DB1"/>
    <w:rsid w:val="00D94DC0"/>
    <w:rsid w:val="00D9514D"/>
    <w:rsid w:val="00DA0422"/>
    <w:rsid w:val="00DA0697"/>
    <w:rsid w:val="00DA09C2"/>
    <w:rsid w:val="00DA0D18"/>
    <w:rsid w:val="00DA1D8F"/>
    <w:rsid w:val="00DA2969"/>
    <w:rsid w:val="00DA299E"/>
    <w:rsid w:val="00DA2BF8"/>
    <w:rsid w:val="00DA3925"/>
    <w:rsid w:val="00DA4FE8"/>
    <w:rsid w:val="00DA5425"/>
    <w:rsid w:val="00DA6F08"/>
    <w:rsid w:val="00DB0D42"/>
    <w:rsid w:val="00DB15CF"/>
    <w:rsid w:val="00DB183F"/>
    <w:rsid w:val="00DB1DC4"/>
    <w:rsid w:val="00DB277E"/>
    <w:rsid w:val="00DB3FA8"/>
    <w:rsid w:val="00DB41DA"/>
    <w:rsid w:val="00DC19B9"/>
    <w:rsid w:val="00DC2796"/>
    <w:rsid w:val="00DC2F52"/>
    <w:rsid w:val="00DC3123"/>
    <w:rsid w:val="00DC533F"/>
    <w:rsid w:val="00DC56DF"/>
    <w:rsid w:val="00DC6A8A"/>
    <w:rsid w:val="00DC7406"/>
    <w:rsid w:val="00DD0342"/>
    <w:rsid w:val="00DD037D"/>
    <w:rsid w:val="00DD2491"/>
    <w:rsid w:val="00DD32AD"/>
    <w:rsid w:val="00DD582A"/>
    <w:rsid w:val="00DD72D5"/>
    <w:rsid w:val="00DD7547"/>
    <w:rsid w:val="00DD7CC6"/>
    <w:rsid w:val="00DE03EF"/>
    <w:rsid w:val="00DE1320"/>
    <w:rsid w:val="00DE1EBC"/>
    <w:rsid w:val="00DE3413"/>
    <w:rsid w:val="00DE3A55"/>
    <w:rsid w:val="00DF5235"/>
    <w:rsid w:val="00DF7C2D"/>
    <w:rsid w:val="00E0019D"/>
    <w:rsid w:val="00E004F9"/>
    <w:rsid w:val="00E0167A"/>
    <w:rsid w:val="00E017B5"/>
    <w:rsid w:val="00E01F63"/>
    <w:rsid w:val="00E03451"/>
    <w:rsid w:val="00E03714"/>
    <w:rsid w:val="00E03E3C"/>
    <w:rsid w:val="00E04D61"/>
    <w:rsid w:val="00E05776"/>
    <w:rsid w:val="00E05B5F"/>
    <w:rsid w:val="00E060D7"/>
    <w:rsid w:val="00E1036C"/>
    <w:rsid w:val="00E11C83"/>
    <w:rsid w:val="00E12845"/>
    <w:rsid w:val="00E13713"/>
    <w:rsid w:val="00E138B2"/>
    <w:rsid w:val="00E1505B"/>
    <w:rsid w:val="00E15069"/>
    <w:rsid w:val="00E1638E"/>
    <w:rsid w:val="00E16920"/>
    <w:rsid w:val="00E16F8E"/>
    <w:rsid w:val="00E16FB1"/>
    <w:rsid w:val="00E20717"/>
    <w:rsid w:val="00E207A9"/>
    <w:rsid w:val="00E221BD"/>
    <w:rsid w:val="00E26CF4"/>
    <w:rsid w:val="00E26EE0"/>
    <w:rsid w:val="00E30645"/>
    <w:rsid w:val="00E31214"/>
    <w:rsid w:val="00E34307"/>
    <w:rsid w:val="00E352F8"/>
    <w:rsid w:val="00E36031"/>
    <w:rsid w:val="00E37F65"/>
    <w:rsid w:val="00E37F8B"/>
    <w:rsid w:val="00E4160A"/>
    <w:rsid w:val="00E41961"/>
    <w:rsid w:val="00E44AE4"/>
    <w:rsid w:val="00E44C91"/>
    <w:rsid w:val="00E45792"/>
    <w:rsid w:val="00E457EB"/>
    <w:rsid w:val="00E45EE6"/>
    <w:rsid w:val="00E4632D"/>
    <w:rsid w:val="00E475EF"/>
    <w:rsid w:val="00E50B93"/>
    <w:rsid w:val="00E52B84"/>
    <w:rsid w:val="00E52C84"/>
    <w:rsid w:val="00E533EA"/>
    <w:rsid w:val="00E5615F"/>
    <w:rsid w:val="00E56414"/>
    <w:rsid w:val="00E570A4"/>
    <w:rsid w:val="00E57DD9"/>
    <w:rsid w:val="00E60F8F"/>
    <w:rsid w:val="00E61A84"/>
    <w:rsid w:val="00E61B4B"/>
    <w:rsid w:val="00E61F3A"/>
    <w:rsid w:val="00E64F4C"/>
    <w:rsid w:val="00E70C04"/>
    <w:rsid w:val="00E715A7"/>
    <w:rsid w:val="00E72D43"/>
    <w:rsid w:val="00E74256"/>
    <w:rsid w:val="00E74D14"/>
    <w:rsid w:val="00E75091"/>
    <w:rsid w:val="00E7624F"/>
    <w:rsid w:val="00E77D85"/>
    <w:rsid w:val="00E81744"/>
    <w:rsid w:val="00E81ECF"/>
    <w:rsid w:val="00E8245D"/>
    <w:rsid w:val="00E84FB8"/>
    <w:rsid w:val="00E866A4"/>
    <w:rsid w:val="00E86F33"/>
    <w:rsid w:val="00E9081B"/>
    <w:rsid w:val="00E92655"/>
    <w:rsid w:val="00E939C9"/>
    <w:rsid w:val="00E94A1A"/>
    <w:rsid w:val="00E96B2E"/>
    <w:rsid w:val="00E96EE6"/>
    <w:rsid w:val="00EA226A"/>
    <w:rsid w:val="00EA5333"/>
    <w:rsid w:val="00EA629B"/>
    <w:rsid w:val="00EA71C6"/>
    <w:rsid w:val="00EB0251"/>
    <w:rsid w:val="00EB2AB5"/>
    <w:rsid w:val="00EB3201"/>
    <w:rsid w:val="00EB3C43"/>
    <w:rsid w:val="00EB55F5"/>
    <w:rsid w:val="00EB668B"/>
    <w:rsid w:val="00EB7246"/>
    <w:rsid w:val="00EB726E"/>
    <w:rsid w:val="00EB78FD"/>
    <w:rsid w:val="00EB7D57"/>
    <w:rsid w:val="00EC044B"/>
    <w:rsid w:val="00EC1404"/>
    <w:rsid w:val="00EC3253"/>
    <w:rsid w:val="00EC4D11"/>
    <w:rsid w:val="00EC79F6"/>
    <w:rsid w:val="00ED0313"/>
    <w:rsid w:val="00ED0E2C"/>
    <w:rsid w:val="00ED14FA"/>
    <w:rsid w:val="00ED237E"/>
    <w:rsid w:val="00ED3B0F"/>
    <w:rsid w:val="00ED3E46"/>
    <w:rsid w:val="00ED6888"/>
    <w:rsid w:val="00EE00D6"/>
    <w:rsid w:val="00EE0185"/>
    <w:rsid w:val="00EE21E5"/>
    <w:rsid w:val="00EE253A"/>
    <w:rsid w:val="00EE28BC"/>
    <w:rsid w:val="00EE4402"/>
    <w:rsid w:val="00EE4A15"/>
    <w:rsid w:val="00EE5E93"/>
    <w:rsid w:val="00EE633C"/>
    <w:rsid w:val="00EE6CF4"/>
    <w:rsid w:val="00EE7699"/>
    <w:rsid w:val="00EE7C61"/>
    <w:rsid w:val="00EE7EBE"/>
    <w:rsid w:val="00EE7F31"/>
    <w:rsid w:val="00EE7FBA"/>
    <w:rsid w:val="00EF0EC2"/>
    <w:rsid w:val="00EF1B40"/>
    <w:rsid w:val="00EF3937"/>
    <w:rsid w:val="00EF44CA"/>
    <w:rsid w:val="00EF61ED"/>
    <w:rsid w:val="00EF6A95"/>
    <w:rsid w:val="00EF7E3A"/>
    <w:rsid w:val="00F000C7"/>
    <w:rsid w:val="00F00393"/>
    <w:rsid w:val="00F03796"/>
    <w:rsid w:val="00F05D5E"/>
    <w:rsid w:val="00F10965"/>
    <w:rsid w:val="00F1384B"/>
    <w:rsid w:val="00F13CD9"/>
    <w:rsid w:val="00F14626"/>
    <w:rsid w:val="00F16B79"/>
    <w:rsid w:val="00F208CD"/>
    <w:rsid w:val="00F211A2"/>
    <w:rsid w:val="00F21B5D"/>
    <w:rsid w:val="00F233D9"/>
    <w:rsid w:val="00F23AE7"/>
    <w:rsid w:val="00F23BF4"/>
    <w:rsid w:val="00F25524"/>
    <w:rsid w:val="00F2747F"/>
    <w:rsid w:val="00F310B7"/>
    <w:rsid w:val="00F32764"/>
    <w:rsid w:val="00F33AE6"/>
    <w:rsid w:val="00F34FC3"/>
    <w:rsid w:val="00F3536E"/>
    <w:rsid w:val="00F35ED5"/>
    <w:rsid w:val="00F3787D"/>
    <w:rsid w:val="00F43347"/>
    <w:rsid w:val="00F43D7D"/>
    <w:rsid w:val="00F43F81"/>
    <w:rsid w:val="00F44A30"/>
    <w:rsid w:val="00F44AC1"/>
    <w:rsid w:val="00F47933"/>
    <w:rsid w:val="00F50502"/>
    <w:rsid w:val="00F52683"/>
    <w:rsid w:val="00F52A0D"/>
    <w:rsid w:val="00F5351F"/>
    <w:rsid w:val="00F54CEB"/>
    <w:rsid w:val="00F55EC3"/>
    <w:rsid w:val="00F5688E"/>
    <w:rsid w:val="00F56D7F"/>
    <w:rsid w:val="00F60A37"/>
    <w:rsid w:val="00F65F48"/>
    <w:rsid w:val="00F662C3"/>
    <w:rsid w:val="00F663B7"/>
    <w:rsid w:val="00F702F9"/>
    <w:rsid w:val="00F71A08"/>
    <w:rsid w:val="00F73AB5"/>
    <w:rsid w:val="00F76BB8"/>
    <w:rsid w:val="00F77824"/>
    <w:rsid w:val="00F82112"/>
    <w:rsid w:val="00F83B94"/>
    <w:rsid w:val="00F84B17"/>
    <w:rsid w:val="00F92B8B"/>
    <w:rsid w:val="00F92C82"/>
    <w:rsid w:val="00F93A1C"/>
    <w:rsid w:val="00F94117"/>
    <w:rsid w:val="00F96A32"/>
    <w:rsid w:val="00F973F0"/>
    <w:rsid w:val="00FA0451"/>
    <w:rsid w:val="00FA3C79"/>
    <w:rsid w:val="00FA3D27"/>
    <w:rsid w:val="00FA4DBB"/>
    <w:rsid w:val="00FA54CA"/>
    <w:rsid w:val="00FA56A4"/>
    <w:rsid w:val="00FA6311"/>
    <w:rsid w:val="00FA63A4"/>
    <w:rsid w:val="00FA78FD"/>
    <w:rsid w:val="00FA7A8A"/>
    <w:rsid w:val="00FB1CBA"/>
    <w:rsid w:val="00FB4DBE"/>
    <w:rsid w:val="00FB5FBF"/>
    <w:rsid w:val="00FB673B"/>
    <w:rsid w:val="00FB7B09"/>
    <w:rsid w:val="00FB7E4B"/>
    <w:rsid w:val="00FC2B36"/>
    <w:rsid w:val="00FC2CF6"/>
    <w:rsid w:val="00FC3CDC"/>
    <w:rsid w:val="00FD0895"/>
    <w:rsid w:val="00FD0FED"/>
    <w:rsid w:val="00FD1265"/>
    <w:rsid w:val="00FD1F16"/>
    <w:rsid w:val="00FD50B4"/>
    <w:rsid w:val="00FD56A5"/>
    <w:rsid w:val="00FD5CFB"/>
    <w:rsid w:val="00FD7784"/>
    <w:rsid w:val="00FD786B"/>
    <w:rsid w:val="00FE2FF2"/>
    <w:rsid w:val="00FE3732"/>
    <w:rsid w:val="00FE7663"/>
    <w:rsid w:val="00FE7E67"/>
    <w:rsid w:val="00FF0EC8"/>
    <w:rsid w:val="00FF13B1"/>
    <w:rsid w:val="00FF18A8"/>
    <w:rsid w:val="00FF2A3F"/>
    <w:rsid w:val="00FF2E4D"/>
    <w:rsid w:val="00FF45E1"/>
    <w:rsid w:val="00FF6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A7121FD"/>
  <w15:docId w15:val="{037DF551-58F4-43E6-94A5-524D7B08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2747F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473903"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rFonts w:ascii="Cambria" w:hAnsi="Cambria" w:cs="Cambria"/>
      <w:b/>
      <w:bCs/>
      <w:kern w:val="32"/>
      <w:sz w:val="32"/>
      <w:szCs w:val="32"/>
      <w:lang w:val="x-none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"/>
    <w:qFormat/>
    <w:rsid w:val="00473903"/>
    <w:pPr>
      <w:widowControl w:val="0"/>
      <w:jc w:val="center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473903"/>
    <w:pPr>
      <w:keepNext/>
      <w:spacing w:before="240" w:after="240"/>
      <w:outlineLvl w:val="2"/>
    </w:pPr>
    <w:rPr>
      <w:rFonts w:ascii="Cambria" w:hAnsi="Cambria" w:cs="Cambria"/>
      <w:b/>
      <w:bCs/>
      <w:sz w:val="26"/>
      <w:szCs w:val="26"/>
      <w:lang w:val="x-none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73903"/>
    <w:pPr>
      <w:keepNext/>
      <w:jc w:val="center"/>
      <w:outlineLvl w:val="3"/>
    </w:pPr>
    <w:rPr>
      <w:rFonts w:ascii="Calibri" w:hAnsi="Calibri" w:cs="Calibri"/>
      <w:b/>
      <w:bCs/>
      <w:sz w:val="28"/>
      <w:szCs w:val="28"/>
      <w:lang w:val="x-none"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"/>
    <w:qFormat/>
    <w:rsid w:val="00473903"/>
    <w:pPr>
      <w:spacing w:before="240" w:after="60"/>
      <w:jc w:val="both"/>
      <w:outlineLvl w:val="4"/>
    </w:pPr>
    <w:rPr>
      <w:rFonts w:ascii="Calibri" w:hAnsi="Calibri" w:cs="Calibri"/>
      <w:b/>
      <w:bCs/>
      <w:i/>
      <w:iCs/>
      <w:sz w:val="26"/>
      <w:szCs w:val="26"/>
      <w:lang w:val="x-none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473903"/>
    <w:pPr>
      <w:spacing w:before="240" w:after="60"/>
      <w:jc w:val="both"/>
      <w:outlineLvl w:val="5"/>
    </w:pPr>
    <w:rPr>
      <w:rFonts w:ascii="Calibri" w:hAnsi="Calibri" w:cs="Calibri"/>
      <w:b/>
      <w:bCs/>
      <w:sz w:val="22"/>
      <w:szCs w:val="22"/>
      <w:lang w:val="x-none"/>
    </w:rPr>
  </w:style>
  <w:style w:type="paragraph" w:styleId="Titolo7">
    <w:name w:val="heading 7"/>
    <w:basedOn w:val="Normale"/>
    <w:link w:val="Titolo7Carattere"/>
    <w:uiPriority w:val="99"/>
    <w:qFormat/>
    <w:rsid w:val="00473903"/>
    <w:pPr>
      <w:keepNext/>
      <w:keepLines/>
      <w:spacing w:before="120" w:after="120"/>
      <w:ind w:left="720" w:right="720"/>
      <w:jc w:val="both"/>
      <w:outlineLvl w:val="6"/>
    </w:pPr>
    <w:rPr>
      <w:rFonts w:ascii="Calibri" w:hAnsi="Calibri" w:cs="Calibri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473903"/>
    <w:pPr>
      <w:spacing w:before="240" w:after="60"/>
      <w:jc w:val="both"/>
      <w:outlineLvl w:val="7"/>
    </w:pPr>
    <w:rPr>
      <w:rFonts w:ascii="Calibri" w:hAnsi="Calibri" w:cs="Calibri"/>
      <w:i/>
      <w:iCs/>
      <w:sz w:val="24"/>
      <w:szCs w:val="24"/>
      <w:lang w:val="x-none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473903"/>
    <w:pPr>
      <w:spacing w:before="240" w:after="60"/>
      <w:jc w:val="both"/>
      <w:outlineLvl w:val="8"/>
    </w:pPr>
    <w:rPr>
      <w:rFonts w:ascii="Cambria" w:hAnsi="Cambria" w:cs="Cambria"/>
      <w:sz w:val="22"/>
      <w:szCs w:val="22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rsid w:val="00473903"/>
    <w:rPr>
      <w:rFonts w:ascii="Cambria" w:hAnsi="Cambria" w:cs="Cambria"/>
      <w:b/>
      <w:bCs/>
      <w:kern w:val="32"/>
      <w:sz w:val="32"/>
      <w:szCs w:val="32"/>
      <w:lang w:val="x-none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"/>
    <w:rsid w:val="00473903"/>
    <w:rPr>
      <w:rFonts w:ascii="Cambria" w:hAnsi="Cambria" w:cs="Cambria"/>
      <w:b/>
      <w:bCs/>
      <w:i/>
      <w:iCs/>
      <w:sz w:val="28"/>
      <w:szCs w:val="28"/>
      <w:lang w:val="x-none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rsid w:val="00473903"/>
    <w:rPr>
      <w:rFonts w:ascii="Cambria" w:hAnsi="Cambria" w:cs="Cambria"/>
      <w:b/>
      <w:bCs/>
      <w:sz w:val="26"/>
      <w:szCs w:val="26"/>
      <w:lang w:val="x-none"/>
    </w:rPr>
  </w:style>
  <w:style w:type="character" w:customStyle="1" w:styleId="Titolo4Carattere">
    <w:name w:val="Titolo 4 Carattere"/>
    <w:basedOn w:val="Carpredefinitoparagrafo"/>
    <w:link w:val="Titolo4"/>
    <w:uiPriority w:val="99"/>
    <w:rsid w:val="00473903"/>
    <w:rPr>
      <w:rFonts w:ascii="Calibri" w:hAnsi="Calibri" w:cs="Calibri"/>
      <w:b/>
      <w:bCs/>
      <w:sz w:val="28"/>
      <w:szCs w:val="28"/>
      <w:lang w:val="x-none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"/>
    <w:rsid w:val="00473903"/>
    <w:rPr>
      <w:rFonts w:ascii="Calibri" w:hAnsi="Calibri" w:cs="Calibri"/>
      <w:b/>
      <w:bCs/>
      <w:i/>
      <w:iCs/>
      <w:sz w:val="26"/>
      <w:szCs w:val="26"/>
      <w:lang w:val="x-none"/>
    </w:rPr>
  </w:style>
  <w:style w:type="character" w:customStyle="1" w:styleId="Titolo6Carattere">
    <w:name w:val="Titolo 6 Carattere"/>
    <w:basedOn w:val="Carpredefinitoparagrafo"/>
    <w:link w:val="Titolo6"/>
    <w:uiPriority w:val="99"/>
    <w:rsid w:val="00473903"/>
    <w:rPr>
      <w:rFonts w:ascii="Calibri" w:hAnsi="Calibri" w:cs="Calibri"/>
      <w:b/>
      <w:bCs/>
      <w:lang w:val="x-none"/>
    </w:rPr>
  </w:style>
  <w:style w:type="character" w:customStyle="1" w:styleId="Titolo7Carattere">
    <w:name w:val="Titolo 7 Carattere"/>
    <w:basedOn w:val="Carpredefinitoparagrafo"/>
    <w:link w:val="Titolo7"/>
    <w:uiPriority w:val="99"/>
    <w:rsid w:val="00473903"/>
    <w:rPr>
      <w:rFonts w:ascii="Calibri" w:hAnsi="Calibri" w:cs="Calibri"/>
      <w:sz w:val="24"/>
      <w:szCs w:val="24"/>
      <w:lang w:val="x-none"/>
    </w:rPr>
  </w:style>
  <w:style w:type="character" w:customStyle="1" w:styleId="Titolo8Carattere">
    <w:name w:val="Titolo 8 Carattere"/>
    <w:basedOn w:val="Carpredefinitoparagrafo"/>
    <w:link w:val="Titolo8"/>
    <w:uiPriority w:val="99"/>
    <w:rsid w:val="00473903"/>
    <w:rPr>
      <w:rFonts w:ascii="Calibri" w:hAnsi="Calibri" w:cs="Calibri"/>
      <w:i/>
      <w:iCs/>
      <w:sz w:val="24"/>
      <w:szCs w:val="24"/>
      <w:lang w:val="x-none"/>
    </w:rPr>
  </w:style>
  <w:style w:type="character" w:customStyle="1" w:styleId="Titolo9Carattere">
    <w:name w:val="Titolo 9 Carattere"/>
    <w:basedOn w:val="Carpredefinitoparagrafo"/>
    <w:link w:val="Titolo9"/>
    <w:uiPriority w:val="99"/>
    <w:rsid w:val="00473903"/>
    <w:rPr>
      <w:rFonts w:ascii="Cambria" w:hAnsi="Cambria" w:cs="Cambria"/>
      <w:lang w:val="x-none"/>
    </w:rPr>
  </w:style>
  <w:style w:type="paragraph" w:styleId="Titolo">
    <w:name w:val="Title"/>
    <w:basedOn w:val="Normale"/>
    <w:link w:val="TitoloCarattere"/>
    <w:uiPriority w:val="99"/>
    <w:qFormat/>
    <w:rsid w:val="00473903"/>
    <w:pPr>
      <w:jc w:val="center"/>
    </w:pPr>
    <w:rPr>
      <w:rFonts w:ascii="Cambria" w:hAnsi="Cambria" w:cs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basedOn w:val="Carpredefinitoparagrafo"/>
    <w:link w:val="Titolo"/>
    <w:uiPriority w:val="99"/>
    <w:rsid w:val="00473903"/>
    <w:rPr>
      <w:rFonts w:ascii="Cambria" w:hAnsi="Cambria" w:cs="Cambria"/>
      <w:b/>
      <w:bCs/>
      <w:kern w:val="28"/>
      <w:sz w:val="32"/>
      <w:szCs w:val="32"/>
      <w:lang w:val="x-none"/>
    </w:rPr>
  </w:style>
  <w:style w:type="paragraph" w:styleId="Paragrafoelenco">
    <w:name w:val="List Paragraph"/>
    <w:aliases w:val="Table of contents numbered,Elenco num ARGEA,Odsek zoznamu2,List Paragraph1,Bullet List,FooterText,lp1,lp11,List Paragraph11,Use Case List Paragraph,numbered,Paragraphe de liste1,Bulletr List Paragraph,列出段落,列出段落1,Bullet 1,Dot pt,3"/>
    <w:basedOn w:val="Normale"/>
    <w:link w:val="ParagrafoelencoCarattere"/>
    <w:uiPriority w:val="34"/>
    <w:qFormat/>
    <w:rsid w:val="00473903"/>
    <w:pPr>
      <w:ind w:left="708"/>
    </w:pPr>
    <w:rPr>
      <w:rFonts w:cs="Times New Roman"/>
    </w:rPr>
  </w:style>
  <w:style w:type="numbering" w:customStyle="1" w:styleId="Nessunelenco1">
    <w:name w:val="Nessun elenco1"/>
    <w:next w:val="Nessunelenco"/>
    <w:uiPriority w:val="99"/>
    <w:semiHidden/>
    <w:unhideWhenUsed/>
    <w:rsid w:val="007C4DF6"/>
  </w:style>
  <w:style w:type="paragraph" w:styleId="Intestazione">
    <w:name w:val="header"/>
    <w:basedOn w:val="Normale"/>
    <w:link w:val="Intestazione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C4DF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7C4DF6"/>
    <w:pPr>
      <w:tabs>
        <w:tab w:val="center" w:pos="4819"/>
        <w:tab w:val="right" w:pos="9638"/>
      </w:tabs>
    </w:pPr>
    <w:rPr>
      <w:rFonts w:asciiTheme="minorHAnsi" w:hAnsiTheme="minorHAnsi"/>
      <w:noProof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C4DF6"/>
    <w:rPr>
      <w:noProof/>
    </w:rPr>
  </w:style>
  <w:style w:type="character" w:styleId="Numeropagina">
    <w:name w:val="page number"/>
    <w:basedOn w:val="Carpredefinitoparagrafo"/>
    <w:uiPriority w:val="99"/>
    <w:rsid w:val="007C4DF6"/>
  </w:style>
  <w:style w:type="character" w:styleId="Testosegnaposto">
    <w:name w:val="Placeholder Text"/>
    <w:basedOn w:val="Carpredefinitoparagrafo"/>
    <w:uiPriority w:val="99"/>
    <w:semiHidden/>
    <w:rsid w:val="007C4DF6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4DF6"/>
    <w:rPr>
      <w:rFonts w:ascii="Tahoma" w:hAnsi="Tahoma" w:cs="Tahoma"/>
      <w:noProof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4DF6"/>
    <w:rPr>
      <w:rFonts w:ascii="Tahoma" w:hAnsi="Tahoma" w:cs="Tahoma"/>
      <w:noProof/>
      <w:sz w:val="16"/>
      <w:szCs w:val="16"/>
    </w:rPr>
  </w:style>
  <w:style w:type="paragraph" w:customStyle="1" w:styleId="titolo40">
    <w:name w:val="titolo4"/>
    <w:basedOn w:val="Titolo2"/>
    <w:uiPriority w:val="99"/>
    <w:rsid w:val="007C4DF6"/>
    <w:rPr>
      <w:rFonts w:ascii="Arial" w:eastAsia="Times New Roman" w:hAnsi="Arial" w:cs="Arial"/>
      <w:i w:val="0"/>
      <w:iCs w:val="0"/>
      <w:sz w:val="22"/>
      <w:szCs w:val="22"/>
      <w:lang w:val="it-IT"/>
    </w:rPr>
  </w:style>
  <w:style w:type="character" w:customStyle="1" w:styleId="oggetto">
    <w:name w:val="oggetto"/>
    <w:basedOn w:val="Carpredefinitoparagrafo"/>
    <w:uiPriority w:val="1"/>
    <w:rsid w:val="007C4DF6"/>
    <w:rPr>
      <w:rFonts w:ascii="Arial" w:hAnsi="Arial"/>
      <w:sz w:val="24"/>
    </w:rPr>
  </w:style>
  <w:style w:type="paragraph" w:customStyle="1" w:styleId="firma">
    <w:name w:val="firma"/>
    <w:basedOn w:val="Normale"/>
    <w:link w:val="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Cs/>
      <w:sz w:val="24"/>
      <w:szCs w:val="24"/>
    </w:rPr>
  </w:style>
  <w:style w:type="paragraph" w:customStyle="1" w:styleId="indicazionifirma">
    <w:name w:val="indicazioni firma"/>
    <w:basedOn w:val="Normale"/>
    <w:link w:val="indicazionifirmaCarattere"/>
    <w:qFormat/>
    <w:rsid w:val="007C4DF6"/>
    <w:pPr>
      <w:widowControl w:val="0"/>
      <w:ind w:left="5670"/>
      <w:jc w:val="center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7C4DF6"/>
    <w:rPr>
      <w:rFonts w:ascii="Arial" w:eastAsia="Times New Roman" w:hAnsi="Arial" w:cs="Arial"/>
      <w:iCs/>
      <w:sz w:val="24"/>
      <w:szCs w:val="24"/>
    </w:rPr>
  </w:style>
  <w:style w:type="character" w:customStyle="1" w:styleId="indicazionifirmaCarattere">
    <w:name w:val="indicazioni firma Carattere"/>
    <w:basedOn w:val="Carpredefinitoparagrafo"/>
    <w:link w:val="indicazionifirma"/>
    <w:rsid w:val="007C4DF6"/>
    <w:rPr>
      <w:rFonts w:ascii="Arial" w:eastAsia="Times New Roman" w:hAnsi="Arial" w:cs="Arial"/>
      <w:i/>
      <w:iCs/>
      <w:sz w:val="24"/>
      <w:szCs w:val="24"/>
    </w:rPr>
  </w:style>
  <w:style w:type="paragraph" w:styleId="Corpodeltesto3">
    <w:name w:val="Body Text 3"/>
    <w:basedOn w:val="Normale"/>
    <w:link w:val="Corpodeltesto3Carattere"/>
    <w:rsid w:val="007C4DF6"/>
    <w:pPr>
      <w:spacing w:after="120"/>
      <w:ind w:right="141"/>
      <w:jc w:val="both"/>
    </w:pPr>
    <w:rPr>
      <w:rFonts w:ascii="Arial" w:eastAsia="Times New Roman" w:hAnsi="Arial" w:cs="Times New Roman"/>
      <w:sz w:val="24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rsid w:val="007C4DF6"/>
    <w:rPr>
      <w:rFonts w:ascii="Arial" w:eastAsia="Times New Roman" w:hAnsi="Arial" w:cs="Times New Roman"/>
      <w:sz w:val="24"/>
      <w:szCs w:val="20"/>
      <w:lang w:eastAsia="it-IT"/>
    </w:rPr>
  </w:style>
  <w:style w:type="paragraph" w:customStyle="1" w:styleId="Predefinito">
    <w:name w:val="Predefinito"/>
    <w:rsid w:val="007C4DF6"/>
    <w:pPr>
      <w:tabs>
        <w:tab w:val="left" w:pos="709"/>
      </w:tabs>
      <w:suppressAutoHyphens/>
      <w:spacing w:after="0" w:line="100" w:lineRule="atLeast"/>
    </w:pPr>
    <w:rPr>
      <w:rFonts w:ascii="Liberation Serif" w:eastAsia="Times New Roman" w:hAnsi="Times New Roman" w:cs="Liberation Serif"/>
      <w:color w:val="00000A"/>
      <w:sz w:val="20"/>
      <w:szCs w:val="20"/>
    </w:rPr>
  </w:style>
  <w:style w:type="paragraph" w:customStyle="1" w:styleId="PARAGRAFOSTANDARDN">
    <w:name w:val="PARAGRAFO STANDARD N"/>
    <w:uiPriority w:val="99"/>
    <w:rsid w:val="007C4D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0">
    <w:name w:val="Hyperlink.0"/>
    <w:uiPriority w:val="99"/>
    <w:rsid w:val="007C4DF6"/>
    <w:rPr>
      <w:rFonts w:ascii="Arial" w:hAnsi="Arial"/>
      <w:color w:val="000000"/>
      <w:sz w:val="22"/>
      <w:u w:val="none" w:color="000000"/>
      <w:shd w:val="clear" w:color="auto" w:fill="FFFF00"/>
    </w:rPr>
  </w:style>
  <w:style w:type="numbering" w:customStyle="1" w:styleId="List9">
    <w:name w:val="List 9"/>
    <w:rsid w:val="007C4DF6"/>
    <w:pPr>
      <w:numPr>
        <w:numId w:val="3"/>
      </w:numPr>
    </w:pPr>
  </w:style>
  <w:style w:type="paragraph" w:customStyle="1" w:styleId="Default">
    <w:name w:val="Default"/>
    <w:rsid w:val="007C4DF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unhideWhenUsed/>
    <w:qFormat/>
    <w:rsid w:val="007C4DF6"/>
    <w:pPr>
      <w:spacing w:after="120" w:line="276" w:lineRule="auto"/>
    </w:pPr>
    <w:rPr>
      <w:rFonts w:asciiTheme="minorHAnsi" w:hAnsiTheme="minorHAnsi"/>
      <w:noProof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7C4DF6"/>
    <w:rPr>
      <w:noProof/>
    </w:rPr>
  </w:style>
  <w:style w:type="character" w:styleId="Collegamentoipertestuale">
    <w:name w:val="Hyperlink"/>
    <w:basedOn w:val="Carpredefinitoparagrafo"/>
    <w:uiPriority w:val="99"/>
    <w:unhideWhenUsed/>
    <w:rsid w:val="007C4DF6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7C4DF6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nhideWhenUsed/>
    <w:rsid w:val="007C4DF6"/>
    <w:rPr>
      <w:rFonts w:asciiTheme="minorHAnsi" w:hAnsiTheme="minorHAnsi"/>
      <w:noProof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C4DF6"/>
    <w:rPr>
      <w:noProof/>
      <w:sz w:val="20"/>
      <w:szCs w:val="20"/>
    </w:rPr>
  </w:style>
  <w:style w:type="table" w:customStyle="1" w:styleId="Grigliatabella1">
    <w:name w:val="Griglia tabella1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semiHidden/>
    <w:unhideWhenUsed/>
    <w:rsid w:val="007C4DF6"/>
    <w:rPr>
      <w:vertAlign w:val="superscript"/>
    </w:rPr>
  </w:style>
  <w:style w:type="table" w:customStyle="1" w:styleId="Grigliatabella2">
    <w:name w:val="Griglia tabella2"/>
    <w:basedOn w:val="Tabellanormale"/>
    <w:next w:val="Grigliatabella"/>
    <w:uiPriority w:val="59"/>
    <w:rsid w:val="007C4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D93DB1"/>
    <w:pPr>
      <w:spacing w:after="120" w:line="480" w:lineRule="auto"/>
    </w:pPr>
    <w:rPr>
      <w:rFonts w:eastAsia="Calibri" w:cs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3DB1"/>
    <w:rPr>
      <w:rFonts w:ascii="Times New Roman" w:eastAsia="Calibri" w:hAnsi="Times New Roman" w:cs="Times New Roman"/>
      <w:sz w:val="20"/>
      <w:szCs w:val="20"/>
    </w:rPr>
  </w:style>
  <w:style w:type="paragraph" w:customStyle="1" w:styleId="xmsonormal">
    <w:name w:val="x_msonormal"/>
    <w:basedOn w:val="Normale"/>
    <w:rsid w:val="00270309"/>
    <w:rPr>
      <w:rFonts w:cs="Times New Roman"/>
      <w:sz w:val="24"/>
      <w:szCs w:val="24"/>
      <w:lang w:eastAsia="it-IT"/>
    </w:rPr>
  </w:style>
  <w:style w:type="paragraph" w:customStyle="1" w:styleId="CM43">
    <w:name w:val="CM43"/>
    <w:basedOn w:val="Default"/>
    <w:next w:val="Default"/>
    <w:uiPriority w:val="99"/>
    <w:rsid w:val="005529AF"/>
    <w:rPr>
      <w:rFonts w:ascii="Times New Roman" w:hAnsi="Times New Roman" w:cs="Times New Roman"/>
      <w:color w:val="auto"/>
    </w:rPr>
  </w:style>
  <w:style w:type="paragraph" w:styleId="NormaleWeb">
    <w:name w:val="Normal (Web)"/>
    <w:basedOn w:val="Normale"/>
    <w:uiPriority w:val="99"/>
    <w:unhideWhenUsed/>
    <w:qFormat/>
    <w:rsid w:val="004D7A92"/>
    <w:pPr>
      <w:suppressAutoHyphens/>
      <w:spacing w:beforeAutospacing="1" w:after="119"/>
    </w:pPr>
    <w:rPr>
      <w:rFonts w:eastAsia="Times New Roman" w:cs="Times New Roman"/>
      <w:sz w:val="24"/>
      <w:szCs w:val="24"/>
      <w:lang w:eastAsia="it-IT"/>
    </w:rPr>
  </w:style>
  <w:style w:type="character" w:customStyle="1" w:styleId="ParagrafoelencoCarattere">
    <w:name w:val="Paragrafo elenco Carattere"/>
    <w:aliases w:val="Table of contents numbered Carattere,Elenco num ARGEA Carattere,Odsek zoznamu2 Carattere,List Paragraph1 Carattere,Bullet List Carattere,FooterText Carattere,lp1 Carattere,lp11 Carattere,List Paragraph11 Carattere,3 Carattere"/>
    <w:link w:val="Paragrafoelenco"/>
    <w:uiPriority w:val="34"/>
    <w:qFormat/>
    <w:locked/>
    <w:rsid w:val="005A58C5"/>
    <w:rPr>
      <w:rFonts w:ascii="Times New Roman" w:hAnsi="Times New Roman" w:cs="Times New Roman"/>
      <w:sz w:val="20"/>
      <w:szCs w:val="20"/>
    </w:rPr>
  </w:style>
  <w:style w:type="paragraph" w:customStyle="1" w:styleId="LO-normal">
    <w:name w:val="LO-normal"/>
    <w:basedOn w:val="Normale"/>
    <w:rsid w:val="00765125"/>
    <w:pPr>
      <w:spacing w:before="120"/>
      <w:jc w:val="both"/>
    </w:pPr>
    <w:rPr>
      <w:rFonts w:eastAsia="Times New Roman" w:cs="Times New Roman"/>
      <w:sz w:val="24"/>
      <w:szCs w:val="24"/>
      <w:lang w:eastAsia="zh-CN"/>
    </w:rPr>
  </w:style>
  <w:style w:type="paragraph" w:customStyle="1" w:styleId="xmsolistparagraph">
    <w:name w:val="x_msolistparagraph"/>
    <w:basedOn w:val="Normale"/>
    <w:rsid w:val="00565CEA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it-IT"/>
    </w:rPr>
  </w:style>
  <w:style w:type="table" w:customStyle="1" w:styleId="TableGrid">
    <w:name w:val="TableGrid"/>
    <w:rsid w:val="009578B4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3">
    <w:name w:val="Griglia tabella3"/>
    <w:basedOn w:val="Tabellanormale"/>
    <w:next w:val="Grigliatabella"/>
    <w:rsid w:val="00041C0F"/>
    <w:pPr>
      <w:suppressAutoHyphens/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D66EC"/>
    <w:rPr>
      <w:color w:val="605E5C"/>
      <w:shd w:val="clear" w:color="auto" w:fill="E1DFDD"/>
    </w:rPr>
  </w:style>
  <w:style w:type="table" w:customStyle="1" w:styleId="Grigliatabella4">
    <w:name w:val="Griglia tabella4"/>
    <w:basedOn w:val="Tabellanormale"/>
    <w:next w:val="Grigliatabella"/>
    <w:uiPriority w:val="39"/>
    <w:rsid w:val="006F64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E26CF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6CF4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6CF4"/>
    <w:rPr>
      <w:rFonts w:ascii="Times New Roman" w:hAnsi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6CF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6CF4"/>
    <w:rPr>
      <w:rFonts w:ascii="Times New Roman" w:hAnsi="Times New Roman"/>
      <w:b/>
      <w:bCs/>
      <w:sz w:val="20"/>
      <w:szCs w:val="20"/>
    </w:rPr>
  </w:style>
  <w:style w:type="paragraph" w:customStyle="1" w:styleId="TableParagraph">
    <w:name w:val="Table Paragraph"/>
    <w:basedOn w:val="Normale"/>
    <w:uiPriority w:val="1"/>
    <w:qFormat/>
    <w:rsid w:val="00896428"/>
    <w:pPr>
      <w:widowControl w:val="0"/>
      <w:autoSpaceDE w:val="0"/>
      <w:autoSpaceDN w:val="0"/>
    </w:pPr>
    <w:rPr>
      <w:rFonts w:ascii="Calibri Light" w:eastAsia="Calibri Light" w:hAnsi="Calibri Light" w:cs="Calibri Ligh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f8238b6-0fdb-4eab-b187-cef2dfef91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13FD87EA9B0424BBCEF709D660B195E" ma:contentTypeVersion="18" ma:contentTypeDescription="Creare un nuovo documento." ma:contentTypeScope="" ma:versionID="65578c0a0d8c9d840ca33b4fcf52638c">
  <xsd:schema xmlns:xsd="http://www.w3.org/2001/XMLSchema" xmlns:xs="http://www.w3.org/2001/XMLSchema" xmlns:p="http://schemas.microsoft.com/office/2006/metadata/properties" xmlns:ns3="8f8238b6-0fdb-4eab-b187-cef2dfef91fc" xmlns:ns4="8d0e73fc-776b-43a1-8a43-273e12763e4b" targetNamespace="http://schemas.microsoft.com/office/2006/metadata/properties" ma:root="true" ma:fieldsID="bc6c1537f81d2515d6edf1d4bc4b4cd7" ns3:_="" ns4:_="">
    <xsd:import namespace="8f8238b6-0fdb-4eab-b187-cef2dfef91fc"/>
    <xsd:import namespace="8d0e73fc-776b-43a1-8a43-273e12763e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8238b6-0fdb-4eab-b187-cef2dfef9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e73fc-776b-43a1-8a43-273e12763e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8B678-D160-4EBE-BF76-08F308590B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7A1BE5-4199-4E4E-940B-ABDFEFC0FFAD}">
  <ds:schemaRefs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8f8238b6-0fdb-4eab-b187-cef2dfef91fc"/>
    <ds:schemaRef ds:uri="8d0e73fc-776b-43a1-8a43-273e12763e4b"/>
    <ds:schemaRef ds:uri="http://schemas.microsoft.com/office/2006/metadata/propertie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E397BC5-DD0B-4DA2-99B7-CBC73C206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8238b6-0fdb-4eab-b187-cef2dfef91fc"/>
    <ds:schemaRef ds:uri="8d0e73fc-776b-43a1-8a43-273e12763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13422-7A0F-480F-AF0F-2E9685E55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Gentili</dc:creator>
  <cp:lastModifiedBy>Giancarlo Faillaci</cp:lastModifiedBy>
  <cp:revision>5</cp:revision>
  <cp:lastPrinted>2023-09-15T11:26:00Z</cp:lastPrinted>
  <dcterms:created xsi:type="dcterms:W3CDTF">2025-08-08T09:48:00Z</dcterms:created>
  <dcterms:modified xsi:type="dcterms:W3CDTF">2025-08-08T10:49:00Z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0x010100E13FD87EA9B0424BBCEF709D660B195E</vt:lpwstr>
  </property>
</Properties>
</file>